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33233FCD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9B30AC">
        <w:rPr>
          <w:rFonts w:ascii="Verdana" w:hAnsi="Verdana"/>
          <w:b/>
          <w:bCs/>
          <w:sz w:val="20"/>
          <w:szCs w:val="20"/>
          <w:lang w:val="es-CL"/>
        </w:rPr>
        <w:t>PROGRAMA PSPI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2B8917F4" w:rsidR="00226757" w:rsidRDefault="00630FD0" w:rsidP="00226757">
      <w:pPr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 xml:space="preserve">el presente convenio,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 xml:space="preserve">el que será solicitado se cotice por “Valor </w:t>
      </w:r>
      <w:r w:rsidR="009B30AC">
        <w:rPr>
          <w:rFonts w:ascii="Verdana" w:hAnsi="Verdana"/>
          <w:b/>
          <w:bCs/>
          <w:sz w:val="20"/>
          <w:szCs w:val="20"/>
          <w:lang w:val="es-CL"/>
        </w:rPr>
        <w:t>Kilometro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”</w:t>
      </w:r>
      <w:r w:rsidR="00482606">
        <w:rPr>
          <w:rFonts w:ascii="Verdana" w:hAnsi="Verdana"/>
          <w:b/>
          <w:bCs/>
          <w:sz w:val="20"/>
          <w:szCs w:val="20"/>
          <w:lang w:val="es-CL"/>
        </w:rPr>
        <w:t>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DDC80D" w14:textId="74F8962B" w:rsidR="007B51D4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La Administracion</w:t>
      </w:r>
      <w:r w:rsidR="008C6CE4">
        <w:rPr>
          <w:rFonts w:ascii="Verdana" w:hAnsi="Verdana"/>
          <w:sz w:val="20"/>
          <w:szCs w:val="20"/>
          <w:lang w:val="es-CL"/>
        </w:rPr>
        <w:t xml:space="preserve"> Técnica</w:t>
      </w:r>
      <w:r>
        <w:rPr>
          <w:rFonts w:ascii="Verdana" w:hAnsi="Verdana"/>
          <w:sz w:val="20"/>
          <w:szCs w:val="20"/>
          <w:lang w:val="es-CL"/>
        </w:rPr>
        <w:t xml:space="preserve"> de este contrato estará a cargo del </w:t>
      </w:r>
      <w:proofErr w:type="gramStart"/>
      <w:r>
        <w:rPr>
          <w:rFonts w:ascii="Verdana" w:hAnsi="Verdana"/>
          <w:sz w:val="20"/>
          <w:szCs w:val="20"/>
          <w:lang w:val="es-CL"/>
        </w:rPr>
        <w:t>Jefe</w:t>
      </w:r>
      <w:proofErr w:type="gramEnd"/>
      <w:r>
        <w:rPr>
          <w:rFonts w:ascii="Verdana" w:hAnsi="Verdana"/>
          <w:sz w:val="20"/>
          <w:szCs w:val="20"/>
          <w:lang w:val="es-CL"/>
        </w:rPr>
        <w:t xml:space="preserve"> de la Unidad de Apoyo Logistico, o quien subrogue o reemplace.</w:t>
      </w:r>
    </w:p>
    <w:p w14:paraId="2364FA33" w14:textId="77777777" w:rsidR="008C6CE4" w:rsidRDefault="008C6CE4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5657D7A2" w14:textId="31D5671E" w:rsidR="008C6CE4" w:rsidRDefault="008C6CE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Referente Técnico de este servicio será el </w:t>
      </w:r>
      <w:proofErr w:type="gramStart"/>
      <w:r>
        <w:rPr>
          <w:rFonts w:ascii="Verdana" w:hAnsi="Verdana"/>
          <w:sz w:val="20"/>
          <w:szCs w:val="20"/>
          <w:lang w:val="es-CL"/>
        </w:rPr>
        <w:t>Jefe</w:t>
      </w:r>
      <w:proofErr w:type="gramEnd"/>
      <w:r>
        <w:rPr>
          <w:rFonts w:ascii="Verdana" w:hAnsi="Verdana"/>
          <w:sz w:val="20"/>
          <w:szCs w:val="20"/>
          <w:lang w:val="es-CL"/>
        </w:rPr>
        <w:t xml:space="preserve"> de la Unidad de Servicio Social</w:t>
      </w:r>
      <w:r w:rsidR="00926ABA">
        <w:rPr>
          <w:rFonts w:ascii="Verdana" w:hAnsi="Verdana"/>
          <w:sz w:val="20"/>
          <w:szCs w:val="20"/>
          <w:lang w:val="es-CL"/>
        </w:rPr>
        <w:t xml:space="preserve">, o quien subrogue o reemplace. </w:t>
      </w:r>
    </w:p>
    <w:p w14:paraId="4C79F649" w14:textId="77777777" w:rsidR="00074C04" w:rsidRDefault="00074C04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1A7A2A57" w14:textId="78D98B4F" w:rsidR="00074C04" w:rsidRDefault="00074C0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servicio se sustenta económicamente con los aportes que el programa PSPI determine anualmente para</w:t>
      </w:r>
      <w:r w:rsidR="00926ABA">
        <w:rPr>
          <w:rFonts w:ascii="Verdana" w:hAnsi="Verdana"/>
          <w:sz w:val="20"/>
          <w:szCs w:val="20"/>
          <w:lang w:val="es-CL"/>
        </w:rPr>
        <w:t xml:space="preserve"> el </w:t>
      </w:r>
      <w:proofErr w:type="spellStart"/>
      <w:r w:rsidR="00926ABA">
        <w:rPr>
          <w:rFonts w:ascii="Verdana" w:hAnsi="Verdana"/>
          <w:sz w:val="20"/>
          <w:szCs w:val="20"/>
          <w:lang w:val="es-CL"/>
        </w:rPr>
        <w:t>item</w:t>
      </w:r>
      <w:proofErr w:type="spellEnd"/>
      <w:r w:rsidR="00926ABA">
        <w:rPr>
          <w:rFonts w:ascii="Verdana" w:hAnsi="Verdana"/>
          <w:sz w:val="20"/>
          <w:szCs w:val="20"/>
          <w:lang w:val="es-CL"/>
        </w:rPr>
        <w:t xml:space="preserve"> de</w:t>
      </w:r>
      <w:r>
        <w:rPr>
          <w:rFonts w:ascii="Verdana" w:hAnsi="Verdana"/>
          <w:sz w:val="20"/>
          <w:szCs w:val="20"/>
          <w:lang w:val="es-CL"/>
        </w:rPr>
        <w:t xml:space="preserve"> movilización.</w:t>
      </w:r>
    </w:p>
    <w:p w14:paraId="01F319DA" w14:textId="77777777" w:rsidR="00C07602" w:rsidRDefault="00C07602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6CC2480F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 xml:space="preserve">ontratar </w:t>
      </w:r>
      <w:r w:rsidR="00440F09">
        <w:rPr>
          <w:rFonts w:ascii="Verdana" w:hAnsi="Verdana"/>
          <w:bCs/>
          <w:sz w:val="20"/>
          <w:szCs w:val="20"/>
          <w:lang w:val="es-CL"/>
        </w:rPr>
        <w:t xml:space="preserve">un 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servicio de movilización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440F09"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440F09" w:rsidRPr="00A928C6">
        <w:rPr>
          <w:rFonts w:ascii="Verdana" w:hAnsi="Verdana"/>
          <w:b/>
          <w:sz w:val="20"/>
          <w:szCs w:val="20"/>
          <w:lang w:val="es-CL"/>
        </w:rPr>
        <w:t>para un periodo de 3 meses</w:t>
      </w:r>
      <w:r w:rsidR="00440F09">
        <w:rPr>
          <w:rFonts w:ascii="Verdana" w:hAnsi="Verdana"/>
          <w:bCs/>
          <w:sz w:val="20"/>
          <w:szCs w:val="20"/>
          <w:lang w:val="es-CL"/>
        </w:rPr>
        <w:t>,</w:t>
      </w:r>
      <w:r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1AC23140" w14:textId="0A788151" w:rsidR="00902F2C" w:rsidRDefault="007377AB" w:rsidP="00902F2C">
      <w:pPr>
        <w:pStyle w:val="Prrafodelista"/>
        <w:widowControl w:val="0"/>
        <w:numPr>
          <w:ilvl w:val="0"/>
          <w:numId w:val="33"/>
        </w:numPr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9B30AC">
        <w:rPr>
          <w:rFonts w:ascii="Verdana" w:hAnsi="Verdana" w:cs="Arial"/>
          <w:b/>
          <w:bCs/>
          <w:lang w:val="es-CL"/>
        </w:rPr>
        <w:t>DESCRIPCIÓN</w:t>
      </w:r>
      <w:r w:rsidR="00F15680">
        <w:rPr>
          <w:rFonts w:ascii="Verdana" w:hAnsi="Verdana" w:cs="Arial"/>
          <w:b/>
          <w:bCs/>
          <w:lang w:val="es-CL"/>
        </w:rPr>
        <w:t xml:space="preserve"> GENERAL</w:t>
      </w:r>
      <w:r w:rsidR="009B30AC">
        <w:rPr>
          <w:rFonts w:ascii="Verdana" w:hAnsi="Verdana" w:cs="Arial"/>
          <w:b/>
          <w:bCs/>
          <w:lang w:val="es-CL"/>
        </w:rPr>
        <w:t xml:space="preserve"> DEL SERVICIO</w:t>
      </w:r>
    </w:p>
    <w:p w14:paraId="3A6128DC" w14:textId="77777777" w:rsidR="00902F2C" w:rsidRDefault="00902F2C" w:rsidP="00902F2C">
      <w:pPr>
        <w:pStyle w:val="Prrafodelista"/>
        <w:widowControl w:val="0"/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</w:p>
    <w:p w14:paraId="6E2CDABD" w14:textId="42A95916" w:rsidR="000E2508" w:rsidRPr="0026397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/>
          <w:bCs/>
          <w:sz w:val="20"/>
          <w:szCs w:val="20"/>
          <w:lang w:val="es-CL"/>
        </w:rPr>
      </w:pPr>
      <w:r w:rsidRPr="00263975">
        <w:rPr>
          <w:rFonts w:ascii="Verdana" w:hAnsi="Verdana" w:cs="Arial"/>
          <w:b/>
          <w:bCs/>
          <w:sz w:val="20"/>
          <w:szCs w:val="20"/>
          <w:lang w:val="es-CL"/>
        </w:rPr>
        <w:t>Vehículos para</w:t>
      </w:r>
      <w:r w:rsidR="009B30AC">
        <w:rPr>
          <w:rFonts w:ascii="Verdana" w:hAnsi="Verdana" w:cs="Arial"/>
          <w:b/>
          <w:bCs/>
          <w:sz w:val="20"/>
          <w:szCs w:val="20"/>
          <w:lang w:val="es-CL"/>
        </w:rPr>
        <w:t xml:space="preserve"> Programa PSPI</w:t>
      </w:r>
    </w:p>
    <w:p w14:paraId="49D06684" w14:textId="77777777" w:rsidR="000E2508" w:rsidRPr="0026397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3B9F58F3" w14:textId="39DCBB8B" w:rsidR="000E2508" w:rsidRDefault="000E2508" w:rsidP="009B30AC">
      <w:pPr>
        <w:jc w:val="both"/>
        <w:rPr>
          <w:rFonts w:ascii="Verdana" w:hAnsi="Verdana" w:cs="Arial"/>
          <w:bCs/>
          <w:color w:val="FF000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El </w:t>
      </w:r>
      <w:r w:rsidR="009B30AC">
        <w:rPr>
          <w:rFonts w:ascii="Verdana" w:hAnsi="Verdana" w:cs="Arial"/>
          <w:sz w:val="20"/>
          <w:szCs w:val="20"/>
          <w:lang w:val="es-CL"/>
        </w:rPr>
        <w:t xml:space="preserve">Programa PSPI </w:t>
      </w:r>
      <w:r>
        <w:rPr>
          <w:rFonts w:ascii="Verdana" w:hAnsi="Verdana" w:cs="Arial"/>
          <w:sz w:val="20"/>
          <w:szCs w:val="20"/>
          <w:lang w:val="es-CL"/>
        </w:rPr>
        <w:t xml:space="preserve">requiere un servicio de movilización 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que </w:t>
      </w:r>
      <w:r w:rsidR="00482606" w:rsidRPr="00EC13F9">
        <w:rPr>
          <w:rFonts w:ascii="Verdana" w:hAnsi="Verdana" w:cs="Arial"/>
          <w:b/>
          <w:bCs/>
          <w:sz w:val="20"/>
          <w:szCs w:val="20"/>
          <w:lang w:val="es-CL"/>
        </w:rPr>
        <w:t xml:space="preserve">incluya </w:t>
      </w:r>
      <w:r w:rsidR="008C6CE4" w:rsidRPr="00EC13F9">
        <w:rPr>
          <w:rFonts w:ascii="Verdana" w:hAnsi="Verdana" w:cs="Arial"/>
          <w:b/>
          <w:bCs/>
          <w:sz w:val="20"/>
          <w:szCs w:val="20"/>
          <w:lang w:val="es-CL"/>
        </w:rPr>
        <w:t>minibús</w:t>
      </w:r>
      <w:r w:rsidR="009B30AC" w:rsidRPr="00EC13F9">
        <w:rPr>
          <w:rFonts w:ascii="Verdana" w:hAnsi="Verdana" w:cs="Arial"/>
          <w:b/>
          <w:bCs/>
          <w:sz w:val="20"/>
          <w:szCs w:val="20"/>
          <w:lang w:val="es-CL"/>
        </w:rPr>
        <w:t xml:space="preserve"> y/o camioneta 4x4</w:t>
      </w:r>
      <w:r w:rsidR="00482606" w:rsidRPr="00EC13F9">
        <w:rPr>
          <w:rFonts w:ascii="Verdana" w:hAnsi="Verdana" w:cs="Arial"/>
          <w:b/>
          <w:bCs/>
          <w:sz w:val="20"/>
          <w:szCs w:val="20"/>
          <w:lang w:val="es-CL"/>
        </w:rPr>
        <w:t>,</w:t>
      </w:r>
      <w:r w:rsidR="00926ABA">
        <w:rPr>
          <w:rFonts w:ascii="Verdana" w:hAnsi="Verdana" w:cs="Arial"/>
          <w:b/>
          <w:bCs/>
          <w:sz w:val="20"/>
          <w:szCs w:val="20"/>
          <w:lang w:val="es-CL"/>
        </w:rPr>
        <w:t xml:space="preserve"> deberán por lo tanto postular con un vehículo de cada tipo en el formulario que se ha dispuesto.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</w:t>
      </w:r>
      <w:r w:rsidR="00926ABA">
        <w:rPr>
          <w:rFonts w:ascii="Verdana" w:hAnsi="Verdana" w:cs="Arial"/>
          <w:sz w:val="20"/>
          <w:szCs w:val="20"/>
          <w:lang w:val="es-CL"/>
        </w:rPr>
        <w:t>P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ara </w:t>
      </w:r>
      <w:r w:rsidRPr="000E2508">
        <w:rPr>
          <w:rFonts w:ascii="Verdana" w:hAnsi="Verdana" w:cs="Arial"/>
          <w:sz w:val="20"/>
          <w:szCs w:val="20"/>
          <w:lang w:val="es-CL"/>
        </w:rPr>
        <w:t>desempeñar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principalmente atenciones de salud</w:t>
      </w:r>
      <w:r w:rsidR="009B30AC">
        <w:rPr>
          <w:rFonts w:ascii="Verdana" w:hAnsi="Verdana" w:cs="Arial"/>
          <w:sz w:val="20"/>
          <w:szCs w:val="20"/>
          <w:lang w:val="es-CL"/>
        </w:rPr>
        <w:t xml:space="preserve"> y</w:t>
      </w:r>
      <w:r w:rsidR="008C6CE4">
        <w:rPr>
          <w:rFonts w:ascii="Verdana" w:hAnsi="Verdana" w:cs="Arial"/>
          <w:sz w:val="20"/>
          <w:szCs w:val="20"/>
          <w:lang w:val="es-CL"/>
        </w:rPr>
        <w:t xml:space="preserve"> otras actividades</w:t>
      </w:r>
      <w:r w:rsidR="009B30AC">
        <w:rPr>
          <w:rFonts w:ascii="Verdana" w:hAnsi="Verdana" w:cs="Arial"/>
          <w:sz w:val="20"/>
          <w:szCs w:val="20"/>
          <w:lang w:val="es-CL"/>
        </w:rPr>
        <w:t xml:space="preserve"> relacionadas con enfoque intercultural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</w:t>
      </w:r>
      <w:r w:rsidRPr="000E2508">
        <w:rPr>
          <w:rFonts w:ascii="Verdana" w:hAnsi="Verdana" w:cs="Arial"/>
          <w:sz w:val="20"/>
          <w:szCs w:val="20"/>
          <w:lang w:val="es-CL"/>
        </w:rPr>
        <w:t>dentro de</w:t>
      </w:r>
      <w:r w:rsidR="00074C04">
        <w:rPr>
          <w:rFonts w:ascii="Verdana" w:hAnsi="Verdana" w:cs="Arial"/>
          <w:sz w:val="20"/>
          <w:szCs w:val="20"/>
          <w:lang w:val="es-CL"/>
        </w:rPr>
        <w:t>l territorio nacional</w:t>
      </w:r>
      <w:r w:rsidR="009B30AC">
        <w:rPr>
          <w:rFonts w:ascii="Verdana" w:hAnsi="Verdana" w:cs="Arial"/>
          <w:sz w:val="20"/>
          <w:szCs w:val="20"/>
          <w:lang w:val="es-CL"/>
        </w:rPr>
        <w:t>.</w:t>
      </w:r>
    </w:p>
    <w:p w14:paraId="2C08F751" w14:textId="77777777" w:rsidR="000E2508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209157BC" w14:textId="77777777" w:rsidR="000E2508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02DF892A" w14:textId="77777777" w:rsidR="000E2508" w:rsidRPr="0035469C" w:rsidRDefault="000E2508" w:rsidP="000E2508">
      <w:pPr>
        <w:pStyle w:val="Prrafodelista"/>
        <w:widowControl w:val="0"/>
        <w:numPr>
          <w:ilvl w:val="0"/>
          <w:numId w:val="19"/>
        </w:numPr>
        <w:suppressAutoHyphens w:val="0"/>
        <w:ind w:left="2127"/>
        <w:contextualSpacing/>
        <w:jc w:val="both"/>
        <w:rPr>
          <w:rFonts w:ascii="Verdana" w:hAnsi="Verdana" w:cs="Arial"/>
          <w:u w:val="single"/>
          <w:lang w:val="es-CL"/>
        </w:rPr>
      </w:pPr>
      <w:r w:rsidRPr="0035469C">
        <w:rPr>
          <w:rFonts w:ascii="Verdana" w:hAnsi="Verdana" w:cs="Arial"/>
          <w:u w:val="single"/>
          <w:lang w:val="es-CL"/>
        </w:rPr>
        <w:t>Horarios:</w:t>
      </w:r>
    </w:p>
    <w:p w14:paraId="549DB6C5" w14:textId="3E6132F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El horario</w:t>
      </w:r>
      <w:r w:rsidR="008C6CE4">
        <w:rPr>
          <w:rFonts w:ascii="Verdana" w:hAnsi="Verdana" w:cs="Arial"/>
          <w:lang w:val="es-CL"/>
        </w:rPr>
        <w:t xml:space="preserve"> </w:t>
      </w:r>
      <w:r w:rsidR="009B30AC">
        <w:rPr>
          <w:rFonts w:ascii="Verdana" w:hAnsi="Verdana" w:cs="Arial"/>
          <w:lang w:val="es-CL"/>
        </w:rPr>
        <w:t>podrá ser solicitado</w:t>
      </w:r>
      <w:r w:rsidR="008C6CE4">
        <w:rPr>
          <w:rFonts w:ascii="Verdana" w:hAnsi="Verdana" w:cs="Arial"/>
          <w:lang w:val="es-CL"/>
        </w:rPr>
        <w:t xml:space="preserve"> con 24 horas de anticipación</w:t>
      </w:r>
      <w:r w:rsidR="009B30AC">
        <w:rPr>
          <w:rFonts w:ascii="Verdana" w:hAnsi="Verdana" w:cs="Arial"/>
          <w:lang w:val="es-CL"/>
        </w:rPr>
        <w:t xml:space="preserve"> </w:t>
      </w:r>
      <w:r w:rsidR="008C6CE4">
        <w:rPr>
          <w:rFonts w:ascii="Verdana" w:hAnsi="Verdana" w:cs="Arial"/>
          <w:lang w:val="es-CL"/>
        </w:rPr>
        <w:t xml:space="preserve">para ser utilizado </w:t>
      </w:r>
      <w:r w:rsidRPr="008C54ED">
        <w:rPr>
          <w:rFonts w:ascii="Verdana" w:hAnsi="Verdana" w:cs="Arial"/>
          <w:lang w:val="es-CL"/>
        </w:rPr>
        <w:t xml:space="preserve">de lunes a </w:t>
      </w:r>
      <w:r w:rsidR="009B30AC">
        <w:rPr>
          <w:rFonts w:ascii="Verdana" w:hAnsi="Verdana" w:cs="Arial"/>
          <w:lang w:val="es-CL"/>
        </w:rPr>
        <w:t>domingo</w:t>
      </w:r>
      <w:r w:rsidR="008C6CE4">
        <w:rPr>
          <w:rFonts w:ascii="Verdana" w:hAnsi="Verdana" w:cs="Arial"/>
          <w:lang w:val="es-CL"/>
        </w:rPr>
        <w:t xml:space="preserve"> inclusive feriado</w:t>
      </w:r>
      <w:r w:rsidR="00074C04">
        <w:rPr>
          <w:rFonts w:ascii="Verdana" w:hAnsi="Verdana" w:cs="Arial"/>
          <w:lang w:val="es-CL"/>
        </w:rPr>
        <w:t>s.</w:t>
      </w:r>
    </w:p>
    <w:p w14:paraId="41798B58" w14:textId="7777777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 </w:t>
      </w:r>
    </w:p>
    <w:p w14:paraId="0D83B039" w14:textId="77777777" w:rsidR="000E2508" w:rsidRDefault="000E2508" w:rsidP="000E2508">
      <w:pPr>
        <w:pStyle w:val="Prrafodelista"/>
        <w:ind w:firstLine="993"/>
        <w:rPr>
          <w:rFonts w:ascii="Verdana" w:hAnsi="Verdana" w:cs="Verdana"/>
          <w:color w:val="000000"/>
          <w:lang w:val="es-CL" w:eastAsia="es-CL"/>
        </w:rPr>
      </w:pPr>
    </w:p>
    <w:p w14:paraId="0448F566" w14:textId="2FDFD975" w:rsidR="000E2508" w:rsidRPr="000E2508" w:rsidRDefault="000E2508" w:rsidP="000E2508">
      <w:pPr>
        <w:pStyle w:val="Prrafodelista"/>
        <w:numPr>
          <w:ilvl w:val="0"/>
          <w:numId w:val="19"/>
        </w:numPr>
        <w:ind w:left="1843" w:hanging="11"/>
        <w:rPr>
          <w:rFonts w:ascii="Verdana" w:hAnsi="Verdana" w:cs="Verdana"/>
          <w:color w:val="000000"/>
          <w:u w:val="single"/>
          <w:lang w:val="es-CL" w:eastAsia="es-CL"/>
        </w:rPr>
      </w:pPr>
      <w:r w:rsidRPr="000E2508">
        <w:rPr>
          <w:rFonts w:ascii="Verdana" w:hAnsi="Verdana" w:cs="Verdana"/>
          <w:color w:val="000000"/>
          <w:u w:val="single"/>
          <w:lang w:val="es-CL" w:eastAsia="es-CL"/>
        </w:rPr>
        <w:t>Detalle</w:t>
      </w:r>
    </w:p>
    <w:p w14:paraId="0C993872" w14:textId="77777777" w:rsidR="000E2508" w:rsidRPr="00C81DF5" w:rsidRDefault="000E2508" w:rsidP="000E2508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tbl>
      <w:tblPr>
        <w:tblStyle w:val="Tablaconcuadrcula"/>
        <w:tblW w:w="8075" w:type="dxa"/>
        <w:jc w:val="center"/>
        <w:tblLook w:val="04A0" w:firstRow="1" w:lastRow="0" w:firstColumn="1" w:lastColumn="0" w:noHBand="0" w:noVBand="1"/>
      </w:tblPr>
      <w:tblGrid>
        <w:gridCol w:w="1937"/>
        <w:gridCol w:w="2551"/>
        <w:gridCol w:w="1961"/>
        <w:gridCol w:w="1626"/>
      </w:tblGrid>
      <w:tr w:rsidR="001B6247" w:rsidRPr="002803CC" w14:paraId="03FA30FD" w14:textId="77777777" w:rsidTr="00C34009">
        <w:trPr>
          <w:trHeight w:val="553"/>
          <w:jc w:val="center"/>
        </w:trPr>
        <w:tc>
          <w:tcPr>
            <w:tcW w:w="1318" w:type="dxa"/>
          </w:tcPr>
          <w:p w14:paraId="36FED7F7" w14:textId="4DB5FB77" w:rsidR="001B6247" w:rsidRPr="00074C04" w:rsidRDefault="00074C04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es-CL"/>
              </w:rPr>
            </w:pPr>
            <w:r w:rsidRPr="00074C04">
              <w:rPr>
                <w:rFonts w:ascii="Verdana" w:hAnsi="Verdana" w:cs="Arial"/>
                <w:b/>
                <w:sz w:val="20"/>
                <w:szCs w:val="20"/>
                <w:lang w:val="es-CL"/>
              </w:rPr>
              <w:t>Fuente de Financiamiento</w:t>
            </w:r>
            <w:r w:rsidR="001B6247" w:rsidRPr="00074C04">
              <w:rPr>
                <w:b/>
                <w:bCs/>
              </w:rPr>
              <w:t xml:space="preserve"> </w:t>
            </w:r>
          </w:p>
        </w:tc>
        <w:tc>
          <w:tcPr>
            <w:tcW w:w="2800" w:type="dxa"/>
          </w:tcPr>
          <w:p w14:paraId="69AFFDAA" w14:textId="77777777" w:rsidR="001B6247" w:rsidRPr="002803CC" w:rsidRDefault="001B6247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Centros de costos, Departamento, unidades requirentes.</w:t>
            </w:r>
          </w:p>
        </w:tc>
        <w:tc>
          <w:tcPr>
            <w:tcW w:w="2258" w:type="dxa"/>
          </w:tcPr>
          <w:p w14:paraId="1FA341EB" w14:textId="77C83E2F" w:rsidR="001B6247" w:rsidRPr="00E4465C" w:rsidRDefault="001B6247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Gestion de Pago</w:t>
            </w:r>
          </w:p>
        </w:tc>
        <w:tc>
          <w:tcPr>
            <w:tcW w:w="1699" w:type="dxa"/>
          </w:tcPr>
          <w:p w14:paraId="796A743D" w14:textId="624E072C" w:rsidR="001B6247" w:rsidRPr="00E4465C" w:rsidRDefault="001B6247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Kilómetros Recorridos</w:t>
            </w:r>
            <w:r w:rsidR="008C6CE4"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 aprox.</w:t>
            </w:r>
            <w:r w:rsidR="00A928C6"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 </w:t>
            </w:r>
            <w:r w:rsidR="00F367CC">
              <w:rPr>
                <w:rFonts w:ascii="Verdana" w:hAnsi="Verdana" w:cs="Arial"/>
                <w:b/>
                <w:sz w:val="20"/>
                <w:szCs w:val="20"/>
                <w:lang w:val="es-CL"/>
              </w:rPr>
              <w:t>(</w:t>
            </w:r>
            <w:r w:rsidR="00A928C6">
              <w:rPr>
                <w:rFonts w:ascii="Verdana" w:hAnsi="Verdana" w:cs="Arial"/>
                <w:b/>
                <w:sz w:val="20"/>
                <w:szCs w:val="20"/>
                <w:lang w:val="es-CL"/>
              </w:rPr>
              <w:t>3</w:t>
            </w:r>
            <w:r w:rsidR="00F367CC"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 meses)</w:t>
            </w:r>
          </w:p>
        </w:tc>
      </w:tr>
      <w:tr w:rsidR="001B6247" w:rsidRPr="002803CC" w14:paraId="3CBDBAD8" w14:textId="77777777" w:rsidTr="00C34009">
        <w:trPr>
          <w:trHeight w:val="218"/>
          <w:jc w:val="center"/>
        </w:trPr>
        <w:tc>
          <w:tcPr>
            <w:tcW w:w="1318" w:type="dxa"/>
          </w:tcPr>
          <w:p w14:paraId="11A274EC" w14:textId="7FA5E2B5" w:rsidR="001B6247" w:rsidRPr="005B263D" w:rsidRDefault="001B6247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sz w:val="20"/>
                <w:szCs w:val="20"/>
                <w:lang w:val="es-CL"/>
              </w:rPr>
            </w:pPr>
            <w:r w:rsidRPr="001B6247">
              <w:rPr>
                <w:rFonts w:ascii="Verdana" w:hAnsi="Verdana" w:cs="Arial"/>
                <w:sz w:val="20"/>
                <w:szCs w:val="20"/>
                <w:lang w:val="es-CL"/>
              </w:rPr>
              <w:t>PSPI</w:t>
            </w:r>
          </w:p>
        </w:tc>
        <w:tc>
          <w:tcPr>
            <w:tcW w:w="2800" w:type="dxa"/>
          </w:tcPr>
          <w:p w14:paraId="206C3609" w14:textId="02DAFA10" w:rsidR="001B6247" w:rsidRPr="005B263D" w:rsidRDefault="001B6247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sz w:val="20"/>
                <w:szCs w:val="20"/>
                <w:lang w:val="es-CL"/>
              </w:rPr>
              <w:t>Unidad de Gestion Social</w:t>
            </w:r>
          </w:p>
        </w:tc>
        <w:tc>
          <w:tcPr>
            <w:tcW w:w="2258" w:type="dxa"/>
          </w:tcPr>
          <w:p w14:paraId="7261C8DD" w14:textId="3B3FE068" w:rsidR="001B6247" w:rsidRPr="005B263D" w:rsidRDefault="001B6247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 w:rsidRPr="00C26F1F">
              <w:rPr>
                <w:rFonts w:ascii="Verdana" w:hAnsi="Verdana" w:cs="Arial"/>
                <w:sz w:val="20"/>
                <w:szCs w:val="20"/>
                <w:lang w:val="es-CL"/>
              </w:rPr>
              <w:t>Valor por Kilometro</w:t>
            </w:r>
          </w:p>
        </w:tc>
        <w:tc>
          <w:tcPr>
            <w:tcW w:w="1699" w:type="dxa"/>
          </w:tcPr>
          <w:p w14:paraId="09A5E7E4" w14:textId="793ADD70" w:rsidR="001B6247" w:rsidRPr="005B263D" w:rsidRDefault="00A928C6" w:rsidP="00F367CC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sz w:val="20"/>
                <w:szCs w:val="20"/>
                <w:lang w:val="es-CL"/>
              </w:rPr>
              <w:t>750</w:t>
            </w:r>
          </w:p>
        </w:tc>
      </w:tr>
    </w:tbl>
    <w:p w14:paraId="234A1490" w14:textId="77777777" w:rsidR="00E4465C" w:rsidRDefault="00E4465C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44B0E95D" w14:textId="77777777" w:rsidR="000E2508" w:rsidRDefault="000E2508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5184AC12" w14:textId="77777777" w:rsidR="000E2508" w:rsidRPr="00041D9D" w:rsidRDefault="000E2508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 w:rsidP="00C11221">
      <w:pPr>
        <w:pStyle w:val="Prrafodelista"/>
        <w:numPr>
          <w:ilvl w:val="0"/>
          <w:numId w:val="4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0D24FE28" w14:textId="77777777" w:rsidR="00F02512" w:rsidRDefault="00F02512" w:rsidP="00F02512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4421E609" w:rsidR="007B51D4" w:rsidRDefault="007B51D4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</w:t>
      </w:r>
      <w:r w:rsidR="00F02512">
        <w:rPr>
          <w:rFonts w:ascii="Verdana" w:hAnsi="Verdana" w:cs="Arial"/>
          <w:lang w:val="es-CL"/>
        </w:rPr>
        <w:t xml:space="preserve">por </w:t>
      </w:r>
      <w:r>
        <w:rPr>
          <w:rFonts w:ascii="Verdana" w:hAnsi="Verdana" w:cs="Arial"/>
          <w:lang w:val="es-CL"/>
        </w:rPr>
        <w:t>lo que una vez adjudicado debe enviar clave y usuario al referente técnico.</w:t>
      </w:r>
    </w:p>
    <w:p w14:paraId="13EAD7E3" w14:textId="77777777" w:rsidR="00D90F84" w:rsidRPr="00F02512" w:rsidRDefault="00D90F84" w:rsidP="00F02512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493FBDFF" w14:textId="4C4C3DE5" w:rsidR="00C07602" w:rsidRP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t>El vehículo debe t</w:t>
      </w:r>
      <w:r w:rsidR="00C07602" w:rsidRPr="00525CFF">
        <w:rPr>
          <w:rFonts w:ascii="Verdana" w:hAnsi="Verdana" w:cs="Arial"/>
          <w:lang w:val="es-CL"/>
        </w:rPr>
        <w:t>ener mantenciones preventivas al día, revisión técnica vigente y mantenciones correctivas según corresponda.</w:t>
      </w:r>
      <w:r w:rsidR="00170D98" w:rsidRPr="00525CFF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10000DB4" w:rsidR="007B59E3" w:rsidRPr="007B59E3" w:rsidRDefault="004C31EC" w:rsidP="007B59E3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>n retirados del Complejo asistencial; salvo indicación contrario del administrador</w:t>
      </w:r>
      <w:r w:rsidR="008C6CE4">
        <w:rPr>
          <w:rFonts w:ascii="Verdana" w:hAnsi="Verdana" w:cs="Arial"/>
          <w:lang w:val="es-CL"/>
        </w:rPr>
        <w:t xml:space="preserve"> técnico</w:t>
      </w:r>
      <w:r w:rsidR="00C07602" w:rsidRPr="007B59E3">
        <w:rPr>
          <w:rFonts w:ascii="Verdana" w:hAnsi="Verdana" w:cs="Arial"/>
          <w:lang w:val="es-CL"/>
        </w:rPr>
        <w:t xml:space="preserve"> 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5D0A1BB6" w14:textId="1228AEF3" w:rsidR="00155C26" w:rsidRPr="00155C26" w:rsidRDefault="00F02512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A4775B" w:rsidRPr="00155C26">
        <w:rPr>
          <w:rFonts w:ascii="Verdana" w:hAnsi="Verdana" w:cs="Arial"/>
          <w:lang w:val="es-CL"/>
        </w:rPr>
        <w:t xml:space="preserve">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4CB2268A" w:rsidR="00155C26" w:rsidRDefault="006D41D9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>”, que se ubicará en la parte inferior derecha del parabrisas</w:t>
      </w:r>
      <w:r w:rsidR="008C6CE4">
        <w:rPr>
          <w:rFonts w:ascii="Verdana" w:hAnsi="Verdana"/>
          <w:lang w:val="es-CL"/>
        </w:rPr>
        <w:t xml:space="preserve"> mientras se encuentre en servicio</w:t>
      </w:r>
      <w:r w:rsidRPr="00155C26">
        <w:rPr>
          <w:rFonts w:ascii="Verdana" w:hAnsi="Verdana"/>
          <w:lang w:val="es-CL"/>
        </w:rPr>
        <w:t>.</w:t>
      </w:r>
      <w:r w:rsidR="008F0C91">
        <w:rPr>
          <w:rFonts w:ascii="Verdana" w:hAnsi="Verdana"/>
          <w:lang w:val="es-CL"/>
        </w:rPr>
        <w:t xml:space="preserve"> 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6CD66F9C" w:rsidR="00155C26" w:rsidRPr="00155C26" w:rsidRDefault="00B54178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y </w:t>
      </w:r>
      <w:r w:rsidR="008C6CE4">
        <w:rPr>
          <w:rFonts w:ascii="Verdana" w:hAnsi="Verdana" w:cs="Arial"/>
          <w:color w:val="000000" w:themeColor="text1"/>
          <w:lang w:val="es-CL"/>
        </w:rPr>
        <w:t xml:space="preserve">deberá dar 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cumplimiento </w:t>
      </w:r>
      <w:r w:rsidR="008C6CE4">
        <w:rPr>
          <w:rFonts w:ascii="Verdana" w:hAnsi="Verdana" w:cs="Arial"/>
          <w:color w:val="000000" w:themeColor="text1"/>
          <w:lang w:val="es-CL"/>
        </w:rPr>
        <w:t>a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falla irreparable,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renovación del vehículo,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670C594" w:rsidR="00816EAD" w:rsidRP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Por solicitud del administrador de contrato, basado en pautas de evaluación mensual, histórico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447965D4" w:rsidR="00155C26" w:rsidRP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>Cada vez que se realice actualización de esta documentación, proveedor debe entregar copia de estos documentos al Administrador de Contrato 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2F23B4B1" w:rsidR="00630FD0" w:rsidRPr="00B80FA6" w:rsidRDefault="008405BA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Aire frio y cal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 w:rsidP="00336B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 w:rsidP="00937318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22358684" w14:textId="77777777" w:rsidR="00170D98" w:rsidRDefault="00170D98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 w:rsidP="00525CFF">
      <w:pPr>
        <w:pStyle w:val="Prrafodelista"/>
        <w:widowControl w:val="0"/>
        <w:numPr>
          <w:ilvl w:val="0"/>
          <w:numId w:val="4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28E230CA" w:rsidR="008F395A" w:rsidRPr="008F395A" w:rsidRDefault="008F395A" w:rsidP="00602BCF">
      <w:pPr>
        <w:pStyle w:val="Prrafodelista"/>
        <w:widowControl w:val="0"/>
        <w:numPr>
          <w:ilvl w:val="0"/>
          <w:numId w:val="10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1" w:name="_Hlk158980117"/>
      <w:r>
        <w:rPr>
          <w:rFonts w:ascii="Verdana" w:hAnsi="Verdana"/>
          <w:lang w:val="es-CL"/>
        </w:rPr>
        <w:t xml:space="preserve">Será responsabilidad del oferente presentar 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1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1EF9619C" w:rsidR="00A817E9" w:rsidRDefault="00D36418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>Autorización SEREMI de Transporte</w:t>
      </w:r>
      <w:r w:rsidR="007760C9" w:rsidRPr="00A817E9">
        <w:rPr>
          <w:rFonts w:ascii="Verdana" w:hAnsi="Verdana"/>
          <w:lang w:val="es-CL"/>
        </w:rPr>
        <w:t xml:space="preserve"> </w:t>
      </w:r>
      <w:r w:rsidR="00A817E9">
        <w:rPr>
          <w:rFonts w:ascii="Verdana" w:hAnsi="Verdana"/>
          <w:lang w:val="es-CL"/>
        </w:rPr>
        <w:t>(e</w:t>
      </w:r>
      <w:r w:rsidR="00A817E9" w:rsidRPr="00A817E9">
        <w:rPr>
          <w:rFonts w:ascii="Verdana" w:hAnsi="Verdana"/>
          <w:lang w:val="es-CL"/>
        </w:rPr>
        <w:t xml:space="preserve">n caso de vehículos </w:t>
      </w:r>
      <w:r w:rsidR="00AA5848" w:rsidRPr="00A817E9">
        <w:rPr>
          <w:rFonts w:ascii="Verdana" w:hAnsi="Verdana"/>
          <w:lang w:val="es-CL"/>
        </w:rPr>
        <w:t>cero kilómetros deben</w:t>
      </w:r>
      <w:r w:rsidR="00A817E9" w:rsidRPr="00A817E9">
        <w:rPr>
          <w:rFonts w:ascii="Verdana" w:hAnsi="Verdana"/>
          <w:lang w:val="es-CL"/>
        </w:rPr>
        <w:t xml:space="preserve"> presentar documento que evidencie el inicio del </w:t>
      </w:r>
      <w:r w:rsidR="0093441A" w:rsidRPr="00A817E9">
        <w:rPr>
          <w:rFonts w:ascii="Verdana" w:hAnsi="Verdana"/>
          <w:lang w:val="es-CL"/>
        </w:rPr>
        <w:t>trámite</w:t>
      </w:r>
      <w:r w:rsidR="00A817E9">
        <w:rPr>
          <w:rFonts w:ascii="Verdana" w:hAnsi="Verdana"/>
          <w:lang w:val="es-CL"/>
        </w:rPr>
        <w:t xml:space="preserve"> en la respectiva SEREMI)</w:t>
      </w:r>
      <w:r w:rsidR="00F02512">
        <w:rPr>
          <w:rFonts w:ascii="Verdana" w:hAnsi="Verdana"/>
          <w:lang w:val="es-CL"/>
        </w:rPr>
        <w:t xml:space="preserve"> </w:t>
      </w:r>
    </w:p>
    <w:p w14:paraId="2EFC72E1" w14:textId="0F0B6613" w:rsidR="007968A9" w:rsidRPr="00AA5848" w:rsidRDefault="007968A9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182B3987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>
        <w:rPr>
          <w:rFonts w:ascii="Verdana" w:hAnsi="Verdana"/>
          <w:sz w:val="20"/>
          <w:szCs w:val="20"/>
          <w:lang w:val="es-CL"/>
        </w:rPr>
        <w:t xml:space="preserve"> la </w:t>
      </w:r>
      <w:r w:rsidR="008C6CE4">
        <w:rPr>
          <w:rFonts w:ascii="Verdana" w:hAnsi="Verdana"/>
          <w:sz w:val="20"/>
          <w:szCs w:val="20"/>
          <w:lang w:val="es-CL"/>
        </w:rPr>
        <w:t>licitación</w:t>
      </w:r>
      <w:r w:rsidRPr="00AA5848">
        <w:rPr>
          <w:rFonts w:ascii="Verdana" w:hAnsi="Verdana"/>
          <w:sz w:val="20"/>
          <w:szCs w:val="20"/>
          <w:lang w:val="es-CL"/>
        </w:rPr>
        <w:t xml:space="preserve">.  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2843494" w14:textId="77777777" w:rsidR="00DB0D79" w:rsidRDefault="00DB0D79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971537C" w14:textId="753FD981" w:rsidR="00C747F5" w:rsidRPr="0068556F" w:rsidRDefault="00C747F5" w:rsidP="00DB0D79">
      <w:pPr>
        <w:pStyle w:val="Prrafodelista"/>
        <w:numPr>
          <w:ilvl w:val="0"/>
          <w:numId w:val="10"/>
        </w:numPr>
        <w:ind w:left="851"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Los vehículos deben ser de año de fabricación desde el año 2020 </w:t>
      </w:r>
      <w:r>
        <w:rPr>
          <w:rFonts w:ascii="Verdana" w:hAnsi="Verdana" w:cs="Arial"/>
          <w:lang w:val="es-CL"/>
        </w:rPr>
        <w:t>a la fecha actual</w:t>
      </w:r>
      <w:r w:rsidRPr="00155C26">
        <w:rPr>
          <w:rFonts w:ascii="Verdana" w:hAnsi="Verdana" w:cs="Arial"/>
          <w:b/>
          <w:bCs/>
          <w:lang w:val="es-CL"/>
        </w:rPr>
        <w:t xml:space="preserve"> </w:t>
      </w:r>
      <w:r w:rsidR="00DB0D79">
        <w:rPr>
          <w:rFonts w:ascii="Verdana" w:hAnsi="Verdana" w:cs="Arial"/>
          <w:b/>
          <w:bCs/>
          <w:lang w:val="es-CL"/>
        </w:rPr>
        <w:t xml:space="preserve">requisito </w:t>
      </w:r>
      <w:r w:rsidRPr="00155C26">
        <w:rPr>
          <w:rFonts w:ascii="Verdana" w:hAnsi="Verdana" w:cs="Arial"/>
          <w:b/>
          <w:bCs/>
          <w:lang w:val="es-CL"/>
        </w:rPr>
        <w:t>excluyente.</w:t>
      </w:r>
      <w:r>
        <w:rPr>
          <w:rFonts w:ascii="Verdana" w:hAnsi="Verdana" w:cs="Arial"/>
          <w:b/>
          <w:bCs/>
          <w:lang w:val="es-CL"/>
        </w:rPr>
        <w:t xml:space="preserve">  </w:t>
      </w: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7375D6E" w14:textId="22B66075" w:rsidR="00D36418" w:rsidRPr="006D41D9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basta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793B31CD" w:rsidR="007760C9" w:rsidRPr="008F0C91" w:rsidRDefault="00DB0D79" w:rsidP="008F0C91">
      <w:pPr>
        <w:widowControl w:val="0"/>
        <w:suppressAutoHyphens w:val="0"/>
        <w:jc w:val="both"/>
        <w:rPr>
          <w:rFonts w:ascii="Verdana" w:hAnsi="Verdana"/>
          <w:sz w:val="20"/>
          <w:szCs w:val="20"/>
          <w:lang w:val="es-CL"/>
        </w:rPr>
      </w:pPr>
      <w:r w:rsidRPr="008F0C91">
        <w:rPr>
          <w:rFonts w:ascii="Verdana" w:hAnsi="Verdana"/>
          <w:sz w:val="20"/>
          <w:szCs w:val="20"/>
          <w:lang w:val="es-CL"/>
        </w:rPr>
        <w:t>Al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iniciar el servicio, el pr</w:t>
      </w:r>
      <w:r w:rsidR="00AA5848" w:rsidRPr="008F0C91">
        <w:rPr>
          <w:rFonts w:ascii="Verdana" w:hAnsi="Verdana"/>
          <w:sz w:val="20"/>
          <w:szCs w:val="20"/>
          <w:lang w:val="es-CL"/>
        </w:rPr>
        <w:t>oveedor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8C6CE4">
        <w:rPr>
          <w:rFonts w:ascii="Verdana" w:hAnsi="Verdana"/>
          <w:sz w:val="20"/>
          <w:szCs w:val="20"/>
          <w:lang w:val="es-CL"/>
        </w:rPr>
        <w:t xml:space="preserve">adjudicado </w:t>
      </w:r>
      <w:r w:rsidR="00D01B93" w:rsidRPr="008F0C91">
        <w:rPr>
          <w:rFonts w:ascii="Verdana" w:hAnsi="Verdana"/>
          <w:sz w:val="20"/>
          <w:szCs w:val="20"/>
          <w:lang w:val="es-CL"/>
        </w:rPr>
        <w:t>debe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entregar la siguiente documentación al Administrador</w:t>
      </w:r>
      <w:r w:rsidR="00F367CC">
        <w:rPr>
          <w:rFonts w:ascii="Verdana" w:hAnsi="Verdana"/>
          <w:sz w:val="20"/>
          <w:szCs w:val="20"/>
          <w:lang w:val="es-CL"/>
        </w:rPr>
        <w:t xml:space="preserve"> </w:t>
      </w:r>
      <w:r w:rsidR="00926ABA">
        <w:rPr>
          <w:rFonts w:ascii="Verdana" w:hAnsi="Verdana"/>
          <w:sz w:val="20"/>
          <w:szCs w:val="20"/>
          <w:lang w:val="es-CL"/>
        </w:rPr>
        <w:t>Técnico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de</w:t>
      </w:r>
      <w:r w:rsidR="007C5EB6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7760C9" w:rsidRPr="008F0C91">
        <w:rPr>
          <w:rFonts w:ascii="Verdana" w:hAnsi="Verdana"/>
          <w:sz w:val="20"/>
          <w:szCs w:val="20"/>
          <w:lang w:val="es-CL"/>
        </w:rPr>
        <w:t>Contrato: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25ADF0EF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Administrador</w:t>
      </w:r>
      <w:r w:rsidR="008C6CE4">
        <w:rPr>
          <w:rFonts w:ascii="Verdana" w:hAnsi="Verdana"/>
          <w:sz w:val="20"/>
          <w:szCs w:val="20"/>
          <w:lang w:val="es-CL"/>
        </w:rPr>
        <w:t xml:space="preserve"> </w:t>
      </w:r>
      <w:r w:rsidR="006A092F">
        <w:rPr>
          <w:rFonts w:ascii="Verdana" w:hAnsi="Verdana"/>
          <w:sz w:val="20"/>
          <w:szCs w:val="20"/>
          <w:lang w:val="es-CL"/>
        </w:rPr>
        <w:t>Técnico</w:t>
      </w:r>
      <w:r>
        <w:rPr>
          <w:rFonts w:ascii="Verdana" w:hAnsi="Verdana"/>
          <w:sz w:val="20"/>
          <w:szCs w:val="20"/>
          <w:lang w:val="es-CL"/>
        </w:rPr>
        <w:t xml:space="preserve"> 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0C17C3BD" w14:textId="449B17F7" w:rsidR="00D54176" w:rsidRPr="008F0C91" w:rsidRDefault="00112328" w:rsidP="004963E0">
      <w:pPr>
        <w:pStyle w:val="Prrafodelista"/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lang w:val="es-CL"/>
        </w:rPr>
      </w:pPr>
      <w:r w:rsidRPr="008F0C91">
        <w:rPr>
          <w:rFonts w:ascii="Verdana" w:hAnsi="Verdana"/>
          <w:lang w:val="es-CL"/>
        </w:rPr>
        <w:t>Sin perjuicio de lo anterior, c</w:t>
      </w:r>
      <w:r w:rsidR="00D54176" w:rsidRPr="008F0C91">
        <w:rPr>
          <w:rFonts w:ascii="Verdana" w:hAnsi="Verdana"/>
          <w:lang w:val="es-CL"/>
        </w:rPr>
        <w:t xml:space="preserve">ada vez que se realice actualización de esta documentación, </w:t>
      </w:r>
      <w:r w:rsidR="00AA5848" w:rsidRPr="008F0C91">
        <w:rPr>
          <w:rFonts w:ascii="Verdana" w:hAnsi="Verdana"/>
          <w:lang w:val="es-CL"/>
        </w:rPr>
        <w:t>proveedor</w:t>
      </w:r>
      <w:r w:rsidR="00D54176" w:rsidRPr="008F0C91">
        <w:rPr>
          <w:rFonts w:ascii="Verdana" w:hAnsi="Verdana"/>
          <w:lang w:val="es-CL"/>
        </w:rPr>
        <w:t xml:space="preserve"> </w:t>
      </w:r>
      <w:r w:rsidR="00D01B93" w:rsidRPr="008F0C91">
        <w:rPr>
          <w:rFonts w:ascii="Verdana" w:hAnsi="Verdana"/>
          <w:lang w:val="es-CL"/>
        </w:rPr>
        <w:t>debe</w:t>
      </w:r>
      <w:r w:rsidR="00D54176" w:rsidRPr="008F0C91">
        <w:rPr>
          <w:rFonts w:ascii="Verdana" w:hAnsi="Verdana"/>
          <w:lang w:val="es-CL"/>
        </w:rPr>
        <w:t xml:space="preserve"> entregar copia de estos documentos al Administrador</w:t>
      </w:r>
      <w:r w:rsidR="00074C04">
        <w:rPr>
          <w:rFonts w:ascii="Verdana" w:hAnsi="Verdana"/>
          <w:lang w:val="es-CL"/>
        </w:rPr>
        <w:t xml:space="preserve"> Técnico</w:t>
      </w:r>
      <w:r w:rsidR="00D54176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de</w:t>
      </w:r>
      <w:r w:rsidR="00170D98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Contrato</w:t>
      </w:r>
      <w:r w:rsidR="008F0C91">
        <w:rPr>
          <w:rFonts w:ascii="Verdana" w:hAnsi="Verdana"/>
          <w:lang w:val="es-CL"/>
        </w:rPr>
        <w:t>.</w:t>
      </w:r>
    </w:p>
    <w:p w14:paraId="2A747F67" w14:textId="77777777" w:rsidR="008F0C91" w:rsidRPr="008F0C91" w:rsidRDefault="008F0C91" w:rsidP="008F0C91">
      <w:pPr>
        <w:pStyle w:val="Prrafodelista"/>
        <w:suppressAutoHyphens w:val="0"/>
        <w:ind w:left="993"/>
        <w:contextualSpacing/>
        <w:jc w:val="both"/>
        <w:rPr>
          <w:rFonts w:ascii="Verdana" w:hAnsi="Verdana" w:cstheme="minorHAnsi"/>
          <w:lang w:val="es-CL"/>
        </w:rPr>
      </w:pPr>
    </w:p>
    <w:p w14:paraId="06BCD3B3" w14:textId="5D5332F0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817E9">
        <w:rPr>
          <w:rFonts w:ascii="Verdana" w:hAnsi="Verdana" w:cstheme="minorHAnsi"/>
          <w:sz w:val="20"/>
          <w:szCs w:val="20"/>
          <w:lang w:val="es-CL"/>
        </w:rPr>
        <w:t xml:space="preserve">Administrador </w:t>
      </w:r>
      <w:r w:rsidR="00DE722B">
        <w:rPr>
          <w:rFonts w:ascii="Verdana" w:hAnsi="Verdana" w:cstheme="minorHAnsi"/>
          <w:sz w:val="20"/>
          <w:szCs w:val="20"/>
          <w:lang w:val="es-CL"/>
        </w:rPr>
        <w:t xml:space="preserve">Técnico </w:t>
      </w:r>
      <w:r w:rsidR="00AA5848">
        <w:rPr>
          <w:rFonts w:ascii="Verdana" w:hAnsi="Verdana" w:cstheme="minorHAnsi"/>
          <w:sz w:val="20"/>
          <w:szCs w:val="20"/>
          <w:lang w:val="es-CL"/>
        </w:rPr>
        <w:t>de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Contrato,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04556E54" w:rsidR="000609E8" w:rsidRDefault="00694BFA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El personal que presta servicio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  <w:r w:rsidR="008F0C91">
        <w:rPr>
          <w:rFonts w:ascii="Verdana" w:hAnsi="Verdana" w:cstheme="minorHAnsi"/>
          <w:lang w:val="es-CL"/>
        </w:rPr>
        <w:t xml:space="preserve"> no aplica para </w:t>
      </w:r>
      <w:r w:rsidR="008C6CE4">
        <w:rPr>
          <w:rFonts w:ascii="Verdana" w:hAnsi="Verdana" w:cstheme="minorHAnsi"/>
          <w:lang w:val="es-CL"/>
        </w:rPr>
        <w:t>servicios con duración igual o inferior a 8 horas.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369F1F29" w:rsidR="00170D98" w:rsidRDefault="00170D98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Los conductores deberán tener en consideración 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 w:rsidP="00170D98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5CC7937C" w14:textId="77777777" w:rsidR="007C5EB6" w:rsidRDefault="007C5EB6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 w:rsidP="00525CFF">
      <w:pPr>
        <w:pStyle w:val="Prrafodelista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>Cuando el Complejo Asistencial requiera los servicios de traslado lo realizará de la siguiente manera:</w:t>
      </w:r>
    </w:p>
    <w:p w14:paraId="190D31EF" w14:textId="77777777" w:rsidR="009F1D4C" w:rsidRDefault="009F1D4C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</w:p>
    <w:p w14:paraId="5ED9D57D" w14:textId="7BB03FB8" w:rsidR="009F1D4C" w:rsidRDefault="009F1D4C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Sera el Referente Técnico, quien solicitara el servicio de traslado al Administrador Técnico del contrato, con 24 horas de anticipación, dando a conocer todos los detalles (hora de salida, cantidad de funcionarios, tipo de vehículo, hora de llegada, etc.)  </w:t>
      </w:r>
      <w:r w:rsidR="00F15680">
        <w:rPr>
          <w:rFonts w:ascii="Verdana" w:hAnsi="Verdana"/>
          <w:lang w:val="es-CL"/>
        </w:rPr>
        <w:t>Además, llevara control en la verificación del servicio.</w:t>
      </w:r>
    </w:p>
    <w:p w14:paraId="5DD9B132" w14:textId="77777777" w:rsidR="009F1D4C" w:rsidRDefault="009F1D4C" w:rsidP="009F1D4C">
      <w:pPr>
        <w:pStyle w:val="Prrafodelista"/>
        <w:ind w:left="1069"/>
        <w:jc w:val="both"/>
        <w:rPr>
          <w:rFonts w:ascii="Verdana" w:hAnsi="Verdana"/>
          <w:lang w:val="es-CL"/>
        </w:rPr>
      </w:pPr>
    </w:p>
    <w:p w14:paraId="013161B6" w14:textId="77777777" w:rsidR="009F1D4C" w:rsidRDefault="00B71D6E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/>
          <w:lang w:val="es-CL"/>
        </w:rPr>
        <w:t>El proveedor</w:t>
      </w:r>
      <w:r w:rsidR="00630FD0" w:rsidRPr="009F1D4C">
        <w:rPr>
          <w:rFonts w:ascii="Verdana" w:hAnsi="Verdana"/>
          <w:lang w:val="es-CL"/>
        </w:rPr>
        <w:t xml:space="preserve"> tend</w:t>
      </w:r>
      <w:r w:rsidR="004135FE" w:rsidRPr="009F1D4C">
        <w:rPr>
          <w:rFonts w:ascii="Verdana" w:hAnsi="Verdana"/>
          <w:lang w:val="es-CL"/>
        </w:rPr>
        <w:t xml:space="preserve">rá instrucciones estrictas del </w:t>
      </w:r>
      <w:r w:rsidR="00440F09" w:rsidRPr="009F1D4C">
        <w:rPr>
          <w:rFonts w:ascii="Verdana" w:hAnsi="Verdana"/>
          <w:lang w:val="es-CL"/>
        </w:rPr>
        <w:t>R</w:t>
      </w:r>
      <w:r w:rsidRPr="009F1D4C">
        <w:rPr>
          <w:rFonts w:ascii="Verdana" w:hAnsi="Verdana"/>
          <w:lang w:val="es-CL"/>
        </w:rPr>
        <w:t xml:space="preserve">eferente </w:t>
      </w:r>
      <w:r w:rsidR="00440F09" w:rsidRPr="009F1D4C">
        <w:rPr>
          <w:rFonts w:ascii="Verdana" w:hAnsi="Verdana"/>
          <w:lang w:val="es-CL"/>
        </w:rPr>
        <w:t>T</w:t>
      </w:r>
      <w:r w:rsidRPr="009F1D4C">
        <w:rPr>
          <w:rFonts w:ascii="Verdana" w:hAnsi="Verdana"/>
          <w:lang w:val="es-CL"/>
        </w:rPr>
        <w:t>écnico</w:t>
      </w:r>
      <w:r w:rsidR="00630FD0" w:rsidRPr="009F1D4C">
        <w:rPr>
          <w:rFonts w:ascii="Verdana" w:hAnsi="Verdana"/>
          <w:lang w:val="es-CL"/>
        </w:rPr>
        <w:t xml:space="preserve"> </w:t>
      </w:r>
      <w:r w:rsidR="008F0C91" w:rsidRPr="009F1D4C">
        <w:rPr>
          <w:rFonts w:ascii="Verdana" w:hAnsi="Verdana"/>
          <w:lang w:val="es-CL"/>
        </w:rPr>
        <w:t xml:space="preserve">y/o </w:t>
      </w:r>
      <w:r w:rsidR="00F02512" w:rsidRPr="009F1D4C">
        <w:rPr>
          <w:rFonts w:ascii="Verdana" w:hAnsi="Verdana"/>
          <w:lang w:val="es-CL"/>
        </w:rPr>
        <w:t xml:space="preserve">Administrador </w:t>
      </w:r>
      <w:r w:rsidR="00DE722B" w:rsidRPr="009F1D4C">
        <w:rPr>
          <w:rFonts w:ascii="Verdana" w:hAnsi="Verdana"/>
          <w:lang w:val="es-CL"/>
        </w:rPr>
        <w:t xml:space="preserve">Técnico </w:t>
      </w:r>
      <w:r w:rsidR="00F02512" w:rsidRPr="009F1D4C">
        <w:rPr>
          <w:rFonts w:ascii="Verdana" w:hAnsi="Verdana"/>
          <w:lang w:val="es-CL"/>
        </w:rPr>
        <w:t xml:space="preserve">del Contrato, </w:t>
      </w:r>
      <w:r w:rsidR="00630FD0" w:rsidRPr="009F1D4C">
        <w:rPr>
          <w:rFonts w:ascii="Verdana" w:hAnsi="Verdana"/>
          <w:lang w:val="es-CL"/>
        </w:rPr>
        <w:t xml:space="preserve">en el sentido de respetar </w:t>
      </w:r>
      <w:r w:rsidR="00174001" w:rsidRPr="009F1D4C">
        <w:rPr>
          <w:rFonts w:ascii="Verdana" w:hAnsi="Verdana"/>
          <w:lang w:val="es-CL"/>
        </w:rPr>
        <w:t>el horario</w:t>
      </w:r>
      <w:r w:rsidR="00630FD0" w:rsidRPr="009F1D4C">
        <w:rPr>
          <w:rFonts w:ascii="Verdana" w:hAnsi="Verdana"/>
          <w:lang w:val="es-CL"/>
        </w:rPr>
        <w:t xml:space="preserve"> y el destino pre establecido, </w:t>
      </w:r>
      <w:r w:rsidR="00630FD0" w:rsidRPr="009F1D4C">
        <w:rPr>
          <w:rFonts w:ascii="Verdana" w:hAnsi="Verdana"/>
          <w:lang w:val="es-CL"/>
        </w:rPr>
        <w:lastRenderedPageBreak/>
        <w:t>no existiendo instancias de paradas intermedias o dejar pa</w:t>
      </w:r>
      <w:r w:rsidR="00055C80" w:rsidRPr="009F1D4C">
        <w:rPr>
          <w:rFonts w:ascii="Verdana" w:hAnsi="Verdana"/>
          <w:lang w:val="es-CL"/>
        </w:rPr>
        <w:t>sajeros</w:t>
      </w:r>
      <w:r w:rsidR="00630FD0" w:rsidRPr="009F1D4C">
        <w:rPr>
          <w:rFonts w:ascii="Verdana" w:hAnsi="Verdana"/>
          <w:lang w:val="es-CL"/>
        </w:rPr>
        <w:t xml:space="preserve"> en lugar diferente al destino señalado en la programación.</w:t>
      </w:r>
      <w:r w:rsidR="000A1A95" w:rsidRPr="009F1D4C">
        <w:rPr>
          <w:rFonts w:ascii="Verdana" w:hAnsi="Verdana"/>
          <w:lang w:val="es-CL"/>
        </w:rPr>
        <w:t xml:space="preserve"> Es obligación del conductor reportar</w:t>
      </w:r>
      <w:r w:rsidRPr="009F1D4C">
        <w:rPr>
          <w:rFonts w:ascii="Verdana" w:hAnsi="Verdana"/>
          <w:lang w:val="es-CL"/>
        </w:rPr>
        <w:t xml:space="preserve"> al referente técnico</w:t>
      </w:r>
      <w:r w:rsidR="008F0C91" w:rsidRPr="009F1D4C">
        <w:rPr>
          <w:rFonts w:ascii="Verdana" w:hAnsi="Verdana"/>
          <w:lang w:val="es-CL"/>
        </w:rPr>
        <w:t xml:space="preserve">, Administrador </w:t>
      </w:r>
      <w:r w:rsidR="00440F09" w:rsidRPr="009F1D4C">
        <w:rPr>
          <w:rFonts w:ascii="Verdana" w:hAnsi="Verdana"/>
          <w:lang w:val="es-CL"/>
        </w:rPr>
        <w:t xml:space="preserve">Técnico </w:t>
      </w:r>
      <w:r w:rsidR="008F0C91" w:rsidRPr="009F1D4C">
        <w:rPr>
          <w:rFonts w:ascii="Verdana" w:hAnsi="Verdana"/>
          <w:lang w:val="es-CL"/>
        </w:rPr>
        <w:t>de Contrato</w:t>
      </w:r>
      <w:r w:rsidRPr="009F1D4C">
        <w:rPr>
          <w:rFonts w:ascii="Verdana" w:hAnsi="Verdana"/>
          <w:lang w:val="es-CL"/>
        </w:rPr>
        <w:t xml:space="preserve"> y </w:t>
      </w:r>
      <w:r w:rsidR="00875A45" w:rsidRPr="009F1D4C">
        <w:rPr>
          <w:rFonts w:ascii="Verdana" w:hAnsi="Verdana"/>
          <w:lang w:val="es-CL"/>
        </w:rPr>
        <w:t xml:space="preserve">a su empresa </w:t>
      </w:r>
      <w:r w:rsidR="000A1A95" w:rsidRPr="009F1D4C">
        <w:rPr>
          <w:rFonts w:ascii="Verdana" w:hAnsi="Verdana"/>
          <w:lang w:val="es-CL"/>
        </w:rPr>
        <w:t xml:space="preserve">inmediatamente </w:t>
      </w:r>
      <w:r w:rsidR="00875A45" w:rsidRPr="009F1D4C">
        <w:rPr>
          <w:rFonts w:ascii="Verdana" w:hAnsi="Verdana"/>
          <w:lang w:val="es-CL"/>
        </w:rPr>
        <w:t xml:space="preserve">de </w:t>
      </w:r>
      <w:r w:rsidR="00F60D3F" w:rsidRPr="009F1D4C">
        <w:rPr>
          <w:rFonts w:ascii="Verdana" w:hAnsi="Verdana"/>
          <w:lang w:val="es-CL"/>
        </w:rPr>
        <w:t xml:space="preserve">lo </w:t>
      </w:r>
      <w:r w:rsidR="000A1A95" w:rsidRPr="009F1D4C">
        <w:rPr>
          <w:rFonts w:ascii="Verdana" w:hAnsi="Verdana"/>
          <w:lang w:val="es-CL"/>
        </w:rPr>
        <w:t>ocurrido</w:t>
      </w:r>
      <w:r w:rsidR="00875A45" w:rsidRPr="009F1D4C">
        <w:rPr>
          <w:rFonts w:ascii="Verdana" w:hAnsi="Verdana"/>
          <w:lang w:val="es-CL"/>
        </w:rPr>
        <w:t>, sobre</w:t>
      </w:r>
      <w:r w:rsidR="000A1A95" w:rsidRPr="009F1D4C">
        <w:rPr>
          <w:rFonts w:ascii="Verdana" w:hAnsi="Verdana"/>
          <w:lang w:val="es-CL"/>
        </w:rPr>
        <w:t xml:space="preserve"> cualquier tipo de alteración al recorrido</w:t>
      </w:r>
      <w:r w:rsidR="00FC0DA2" w:rsidRPr="009F1D4C">
        <w:rPr>
          <w:rFonts w:ascii="Verdana" w:hAnsi="Verdana"/>
          <w:lang w:val="es-CL"/>
        </w:rPr>
        <w:t>.</w:t>
      </w:r>
    </w:p>
    <w:p w14:paraId="49946CDA" w14:textId="77777777" w:rsidR="00926ABA" w:rsidRPr="00926ABA" w:rsidRDefault="00926ABA" w:rsidP="00926ABA">
      <w:pPr>
        <w:pStyle w:val="Prrafodelista"/>
        <w:rPr>
          <w:rFonts w:ascii="Verdana" w:hAnsi="Verdana"/>
          <w:lang w:val="es-CL"/>
        </w:rPr>
      </w:pPr>
    </w:p>
    <w:p w14:paraId="67588287" w14:textId="7B7039AB" w:rsidR="00926ABA" w:rsidRDefault="00926ABA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El proveedor adjudicado </w:t>
      </w:r>
      <w:r w:rsidR="0018669D">
        <w:rPr>
          <w:rFonts w:ascii="Verdana" w:hAnsi="Verdana"/>
          <w:lang w:val="es-CL"/>
        </w:rPr>
        <w:t>deberá presentarse a prestar el servicio con el vehículo solicitado en un plazo inferior a 24 horas</w:t>
      </w:r>
    </w:p>
    <w:p w14:paraId="5E7E2E20" w14:textId="77777777" w:rsidR="009F1D4C" w:rsidRPr="009F1D4C" w:rsidRDefault="009F1D4C" w:rsidP="009F1D4C">
      <w:pPr>
        <w:pStyle w:val="Prrafodelista"/>
        <w:rPr>
          <w:rFonts w:ascii="Verdana" w:hAnsi="Verdana"/>
          <w:lang w:val="es-CL"/>
        </w:rPr>
      </w:pPr>
    </w:p>
    <w:p w14:paraId="460FF6BB" w14:textId="77777777" w:rsidR="009F1D4C" w:rsidRDefault="00630FD0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/>
          <w:lang w:val="es-CL"/>
        </w:rPr>
        <w:t xml:space="preserve">El </w:t>
      </w:r>
      <w:r w:rsidR="00B71D6E" w:rsidRPr="009F1D4C">
        <w:rPr>
          <w:rFonts w:ascii="Verdana" w:hAnsi="Verdana"/>
          <w:lang w:val="es-CL"/>
        </w:rPr>
        <w:t>proveedor</w:t>
      </w:r>
      <w:r w:rsidRPr="009F1D4C">
        <w:rPr>
          <w:rFonts w:ascii="Verdana" w:hAnsi="Verdana"/>
          <w:lang w:val="es-CL"/>
        </w:rPr>
        <w:t xml:space="preserve"> al momento de realizar el traslado solicitado, debe disponer de Hoja de Ruta </w:t>
      </w:r>
      <w:r w:rsidR="00725761" w:rsidRPr="009F1D4C">
        <w:rPr>
          <w:rFonts w:ascii="Verdana" w:hAnsi="Verdana"/>
          <w:lang w:val="es-CL"/>
        </w:rPr>
        <w:t xml:space="preserve">adjunta </w:t>
      </w:r>
      <w:r w:rsidR="00FE190D" w:rsidRPr="009F1D4C">
        <w:rPr>
          <w:rFonts w:ascii="Verdana" w:hAnsi="Verdana"/>
          <w:lang w:val="es-CL"/>
        </w:rPr>
        <w:t xml:space="preserve">que </w:t>
      </w:r>
      <w:r w:rsidRPr="009F1D4C">
        <w:rPr>
          <w:rFonts w:ascii="Verdana" w:hAnsi="Verdana"/>
          <w:lang w:val="es-CL"/>
        </w:rPr>
        <w:t>con</w:t>
      </w:r>
      <w:r w:rsidR="00FE190D" w:rsidRPr="009F1D4C">
        <w:rPr>
          <w:rFonts w:ascii="Verdana" w:hAnsi="Verdana"/>
          <w:lang w:val="es-CL"/>
        </w:rPr>
        <w:t>tenga</w:t>
      </w:r>
      <w:r w:rsidRPr="009F1D4C">
        <w:rPr>
          <w:rFonts w:ascii="Verdana" w:hAnsi="Verdana"/>
          <w:lang w:val="es-CL"/>
        </w:rPr>
        <w:t xml:space="preserve"> información</w:t>
      </w:r>
      <w:r w:rsidR="00FE190D" w:rsidRPr="009F1D4C">
        <w:rPr>
          <w:rFonts w:ascii="Verdana" w:hAnsi="Verdana"/>
          <w:lang w:val="es-CL"/>
        </w:rPr>
        <w:t xml:space="preserve"> </w:t>
      </w:r>
      <w:r w:rsidR="00B87F36" w:rsidRPr="009F1D4C">
        <w:rPr>
          <w:rFonts w:ascii="Verdana" w:hAnsi="Verdana"/>
          <w:lang w:val="es-CL"/>
        </w:rPr>
        <w:t>legible</w:t>
      </w:r>
      <w:r w:rsidR="00FE190D" w:rsidRPr="009F1D4C">
        <w:rPr>
          <w:rFonts w:ascii="Verdana" w:hAnsi="Verdana"/>
          <w:lang w:val="es-CL"/>
        </w:rPr>
        <w:t xml:space="preserve">, cuyo formato será proporcionado por </w:t>
      </w:r>
      <w:r w:rsidR="00B71D6E" w:rsidRPr="009F1D4C">
        <w:rPr>
          <w:rFonts w:ascii="Verdana" w:hAnsi="Verdana"/>
          <w:lang w:val="es-CL"/>
        </w:rPr>
        <w:t xml:space="preserve">el </w:t>
      </w:r>
      <w:r w:rsidR="00BA71E6" w:rsidRPr="009F1D4C">
        <w:rPr>
          <w:rFonts w:ascii="Verdana" w:hAnsi="Verdana"/>
          <w:lang w:val="es-CL"/>
        </w:rPr>
        <w:t xml:space="preserve">administrador </w:t>
      </w:r>
      <w:r w:rsidR="00440F09" w:rsidRPr="009F1D4C">
        <w:rPr>
          <w:rFonts w:ascii="Verdana" w:hAnsi="Verdana"/>
          <w:lang w:val="es-CL"/>
        </w:rPr>
        <w:t xml:space="preserve">Técnico </w:t>
      </w:r>
      <w:r w:rsidR="00BA71E6" w:rsidRPr="009F1D4C">
        <w:rPr>
          <w:rFonts w:ascii="Verdana" w:hAnsi="Verdana"/>
          <w:lang w:val="es-CL"/>
        </w:rPr>
        <w:t>de contrato</w:t>
      </w:r>
      <w:r w:rsidR="00FE190D" w:rsidRPr="009F1D4C">
        <w:rPr>
          <w:rFonts w:ascii="Verdana" w:hAnsi="Verdana"/>
          <w:lang w:val="es-CL"/>
        </w:rPr>
        <w:t xml:space="preserve"> para que el </w:t>
      </w:r>
      <w:r w:rsidR="00B71D6E" w:rsidRPr="009F1D4C">
        <w:rPr>
          <w:rFonts w:ascii="Verdana" w:hAnsi="Verdana"/>
          <w:lang w:val="es-CL"/>
        </w:rPr>
        <w:t>proveedor</w:t>
      </w:r>
      <w:r w:rsidR="00FE190D" w:rsidRPr="009F1D4C">
        <w:rPr>
          <w:rFonts w:ascii="Verdana" w:hAnsi="Verdana"/>
          <w:lang w:val="es-CL"/>
        </w:rPr>
        <w:t xml:space="preserve"> bajo su costo</w:t>
      </w:r>
      <w:r w:rsidR="005E7586" w:rsidRPr="009F1D4C">
        <w:rPr>
          <w:rFonts w:ascii="Verdana" w:hAnsi="Verdana"/>
          <w:lang w:val="es-CL"/>
        </w:rPr>
        <w:t xml:space="preserve"> lo</w:t>
      </w:r>
      <w:r w:rsidR="00FE190D" w:rsidRPr="009F1D4C">
        <w:rPr>
          <w:rFonts w:ascii="Verdana" w:hAnsi="Verdana"/>
          <w:lang w:val="es-CL"/>
        </w:rPr>
        <w:t xml:space="preserve"> </w:t>
      </w:r>
      <w:r w:rsidR="005E7586" w:rsidRPr="009F1D4C">
        <w:rPr>
          <w:rFonts w:ascii="Verdana" w:hAnsi="Verdana"/>
          <w:lang w:val="es-CL"/>
        </w:rPr>
        <w:t>proporcione</w:t>
      </w:r>
      <w:r w:rsidR="00B71D6E" w:rsidRPr="009F1D4C">
        <w:rPr>
          <w:rFonts w:ascii="Verdana" w:hAnsi="Verdana"/>
          <w:lang w:val="es-CL"/>
        </w:rPr>
        <w:t xml:space="preserve"> a los conductores.  </w:t>
      </w:r>
    </w:p>
    <w:p w14:paraId="6D7941D1" w14:textId="77777777" w:rsidR="009F1D4C" w:rsidRPr="009F1D4C" w:rsidRDefault="009F1D4C" w:rsidP="009F1D4C">
      <w:pPr>
        <w:pStyle w:val="Prrafodelista"/>
        <w:rPr>
          <w:rFonts w:ascii="Verdana" w:hAnsi="Verdana"/>
          <w:lang w:val="es-CL"/>
        </w:rPr>
      </w:pPr>
    </w:p>
    <w:p w14:paraId="20FAEA83" w14:textId="77777777" w:rsidR="009F1D4C" w:rsidRDefault="00630FD0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/>
          <w:lang w:val="es-CL"/>
        </w:rPr>
        <w:t xml:space="preserve">El </w:t>
      </w:r>
      <w:r w:rsidR="00A53A1C" w:rsidRPr="009F1D4C">
        <w:rPr>
          <w:rFonts w:ascii="Verdana" w:hAnsi="Verdana"/>
          <w:lang w:val="es-CL"/>
        </w:rPr>
        <w:t>proveedor</w:t>
      </w:r>
      <w:r w:rsidRPr="009F1D4C">
        <w:rPr>
          <w:rFonts w:ascii="Verdana" w:hAnsi="Verdana"/>
          <w:lang w:val="es-CL"/>
        </w:rPr>
        <w:t xml:space="preserve"> tendrá instrucciones estrictas de dar cumplimiento a lo anteriormente</w:t>
      </w:r>
      <w:r w:rsidR="00C27A02" w:rsidRPr="009F1D4C">
        <w:rPr>
          <w:rFonts w:ascii="Verdana" w:hAnsi="Verdana"/>
          <w:lang w:val="es-CL"/>
        </w:rPr>
        <w:t xml:space="preserve"> señalado, en caso contrario, los</w:t>
      </w:r>
      <w:r w:rsidRPr="009F1D4C">
        <w:rPr>
          <w:rFonts w:ascii="Verdana" w:hAnsi="Verdana"/>
          <w:lang w:val="es-CL"/>
        </w:rPr>
        <w:t xml:space="preserve"> traslado</w:t>
      </w:r>
      <w:r w:rsidR="00C27A02" w:rsidRPr="009F1D4C">
        <w:rPr>
          <w:rFonts w:ascii="Verdana" w:hAnsi="Verdana"/>
          <w:lang w:val="es-CL"/>
        </w:rPr>
        <w:t>s</w:t>
      </w:r>
      <w:r w:rsidR="00BE494C" w:rsidRPr="009F1D4C">
        <w:rPr>
          <w:rFonts w:ascii="Verdana" w:hAnsi="Verdana"/>
          <w:lang w:val="es-CL"/>
        </w:rPr>
        <w:t xml:space="preserve"> no podrán ser</w:t>
      </w:r>
      <w:r w:rsidRPr="009F1D4C">
        <w:rPr>
          <w:rFonts w:ascii="Verdana" w:hAnsi="Verdana"/>
          <w:lang w:val="es-CL"/>
        </w:rPr>
        <w:t xml:space="preserve"> validado</w:t>
      </w:r>
      <w:r w:rsidR="00C27A02" w:rsidRPr="009F1D4C">
        <w:rPr>
          <w:rFonts w:ascii="Verdana" w:hAnsi="Verdana"/>
          <w:lang w:val="es-CL"/>
        </w:rPr>
        <w:t>s</w:t>
      </w:r>
      <w:r w:rsidRPr="009F1D4C">
        <w:rPr>
          <w:rFonts w:ascii="Verdana" w:hAnsi="Verdana"/>
          <w:lang w:val="es-CL"/>
        </w:rPr>
        <w:t xml:space="preserve"> </w:t>
      </w:r>
      <w:r w:rsidR="00C27A02" w:rsidRPr="009F1D4C">
        <w:rPr>
          <w:rFonts w:ascii="Verdana" w:hAnsi="Verdana"/>
          <w:lang w:val="es-CL"/>
        </w:rPr>
        <w:t>en</w:t>
      </w:r>
      <w:r w:rsidR="00BE494C" w:rsidRPr="009F1D4C">
        <w:rPr>
          <w:rFonts w:ascii="Verdana" w:hAnsi="Verdana"/>
          <w:lang w:val="es-CL"/>
        </w:rPr>
        <w:t xml:space="preserve"> </w:t>
      </w:r>
      <w:r w:rsidR="00D93031" w:rsidRPr="009F1D4C">
        <w:rPr>
          <w:rFonts w:ascii="Verdana" w:hAnsi="Verdana"/>
          <w:lang w:val="es-CL"/>
        </w:rPr>
        <w:t xml:space="preserve">la </w:t>
      </w:r>
      <w:proofErr w:type="spellStart"/>
      <w:r w:rsidR="00D93031" w:rsidRPr="009F1D4C">
        <w:rPr>
          <w:rFonts w:ascii="Verdana" w:hAnsi="Verdana"/>
          <w:lang w:val="es-CL"/>
        </w:rPr>
        <w:t>pre</w:t>
      </w:r>
      <w:r w:rsidR="00C27A02" w:rsidRPr="009F1D4C">
        <w:rPr>
          <w:rFonts w:ascii="Verdana" w:hAnsi="Verdana"/>
          <w:lang w:val="es-CL"/>
        </w:rPr>
        <w:t>-factura</w:t>
      </w:r>
      <w:proofErr w:type="spellEnd"/>
      <w:r w:rsidR="00C27A02" w:rsidRPr="009F1D4C">
        <w:rPr>
          <w:rFonts w:ascii="Verdana" w:hAnsi="Verdana"/>
          <w:lang w:val="es-CL"/>
        </w:rPr>
        <w:t xml:space="preserve"> del mes</w:t>
      </w:r>
      <w:r w:rsidR="00BE494C" w:rsidRPr="009F1D4C">
        <w:rPr>
          <w:rFonts w:ascii="Verdana" w:hAnsi="Verdana"/>
          <w:lang w:val="es-CL"/>
        </w:rPr>
        <w:t>,</w:t>
      </w:r>
      <w:r w:rsidR="00C27A02" w:rsidRPr="009F1D4C">
        <w:rPr>
          <w:rFonts w:ascii="Verdana" w:hAnsi="Verdana"/>
          <w:lang w:val="es-CL"/>
        </w:rPr>
        <w:t xml:space="preserve"> </w:t>
      </w:r>
      <w:r w:rsidRPr="009F1D4C">
        <w:rPr>
          <w:rFonts w:ascii="Verdana" w:hAnsi="Verdana"/>
          <w:lang w:val="es-CL"/>
        </w:rPr>
        <w:t>por la</w:t>
      </w:r>
      <w:r w:rsidR="00875A45" w:rsidRPr="009F1D4C">
        <w:rPr>
          <w:rFonts w:ascii="Verdana" w:hAnsi="Verdana"/>
          <w:lang w:val="es-CL"/>
        </w:rPr>
        <w:t xml:space="preserve">s </w:t>
      </w:r>
      <w:r w:rsidR="00CC6CA4" w:rsidRPr="009F1D4C">
        <w:rPr>
          <w:rFonts w:ascii="Verdana" w:hAnsi="Verdana"/>
          <w:lang w:val="es-CL"/>
        </w:rPr>
        <w:t>u</w:t>
      </w:r>
      <w:r w:rsidR="00875A45" w:rsidRPr="009F1D4C">
        <w:rPr>
          <w:rFonts w:ascii="Verdana" w:hAnsi="Verdana"/>
          <w:lang w:val="es-CL"/>
        </w:rPr>
        <w:t xml:space="preserve">nidades correspondientes. </w:t>
      </w:r>
    </w:p>
    <w:p w14:paraId="55036A79" w14:textId="77777777" w:rsidR="009F1D4C" w:rsidRPr="009F1D4C" w:rsidRDefault="009F1D4C" w:rsidP="009F1D4C">
      <w:pPr>
        <w:pStyle w:val="Prrafodelista"/>
        <w:rPr>
          <w:rFonts w:ascii="Verdana" w:hAnsi="Verdana" w:cs="Arial"/>
          <w:lang w:val="es-CL"/>
        </w:rPr>
      </w:pPr>
    </w:p>
    <w:p w14:paraId="636907DB" w14:textId="77777777" w:rsidR="009F1D4C" w:rsidRPr="009F1D4C" w:rsidRDefault="00F12D5C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 w:cs="Arial"/>
          <w:lang w:val="es-CL"/>
        </w:rPr>
        <w:t xml:space="preserve">El </w:t>
      </w:r>
      <w:r w:rsidR="00170D98" w:rsidRPr="009F1D4C">
        <w:rPr>
          <w:rFonts w:ascii="Verdana" w:hAnsi="Verdana" w:cs="Arial"/>
          <w:lang w:val="es-CL"/>
        </w:rPr>
        <w:t xml:space="preserve">proveedor </w:t>
      </w:r>
      <w:r w:rsidRPr="009F1D4C">
        <w:rPr>
          <w:rFonts w:ascii="Verdana" w:hAnsi="Verdana" w:cs="Arial"/>
          <w:lang w:val="es-CL"/>
        </w:rPr>
        <w:t>debe</w:t>
      </w:r>
      <w:r w:rsidR="00170D98" w:rsidRPr="009F1D4C">
        <w:rPr>
          <w:rFonts w:ascii="Verdana" w:hAnsi="Verdana" w:cs="Arial"/>
          <w:lang w:val="es-CL"/>
        </w:rPr>
        <w:t>rá</w:t>
      </w:r>
      <w:r w:rsidRPr="009F1D4C">
        <w:rPr>
          <w:rFonts w:ascii="Verdana" w:hAnsi="Verdana" w:cs="Arial"/>
          <w:lang w:val="es-CL"/>
        </w:rPr>
        <w:t xml:space="preserve"> tener sistema de comunicación expedito (teléfono móvil)</w:t>
      </w:r>
      <w:r w:rsidR="00170D98" w:rsidRPr="009F1D4C">
        <w:rPr>
          <w:rFonts w:ascii="Verdana" w:hAnsi="Verdana" w:cs="Arial"/>
          <w:lang w:val="es-CL"/>
        </w:rPr>
        <w:t xml:space="preserve"> con acceso a </w:t>
      </w:r>
      <w:proofErr w:type="spellStart"/>
      <w:r w:rsidR="00170D98" w:rsidRPr="009F1D4C">
        <w:rPr>
          <w:rFonts w:ascii="Verdana" w:hAnsi="Verdana" w:cs="Arial"/>
          <w:lang w:val="es-CL"/>
        </w:rPr>
        <w:t>w</w:t>
      </w:r>
      <w:r w:rsidR="00176E43" w:rsidRPr="009F1D4C">
        <w:rPr>
          <w:rFonts w:ascii="Verdana" w:hAnsi="Verdana" w:cs="Arial"/>
          <w:lang w:val="es-CL"/>
        </w:rPr>
        <w:t>h</w:t>
      </w:r>
      <w:r w:rsidR="00170D98" w:rsidRPr="009F1D4C">
        <w:rPr>
          <w:rFonts w:ascii="Verdana" w:hAnsi="Verdana" w:cs="Arial"/>
          <w:lang w:val="es-CL"/>
        </w:rPr>
        <w:t>ats</w:t>
      </w:r>
      <w:r w:rsidR="00176E43" w:rsidRPr="009F1D4C">
        <w:rPr>
          <w:rFonts w:ascii="Verdana" w:hAnsi="Verdana" w:cs="Arial"/>
          <w:lang w:val="es-CL"/>
        </w:rPr>
        <w:t>Ap</w:t>
      </w:r>
      <w:r w:rsidR="00170D98" w:rsidRPr="009F1D4C">
        <w:rPr>
          <w:rFonts w:ascii="Verdana" w:hAnsi="Verdana" w:cs="Arial"/>
          <w:lang w:val="es-CL"/>
        </w:rPr>
        <w:t>p</w:t>
      </w:r>
      <w:proofErr w:type="spellEnd"/>
      <w:r w:rsidR="001E6BAD" w:rsidRPr="009F1D4C">
        <w:rPr>
          <w:rFonts w:ascii="Verdana" w:hAnsi="Verdana" w:cs="Arial"/>
          <w:lang w:val="es-CL"/>
        </w:rPr>
        <w:t>,</w:t>
      </w:r>
      <w:r w:rsidRPr="009F1D4C">
        <w:rPr>
          <w:rFonts w:ascii="Verdana" w:hAnsi="Verdana" w:cs="Arial"/>
          <w:lang w:val="es-CL"/>
        </w:rPr>
        <w:t xml:space="preserve"> que le permita tener contacto permanente </w:t>
      </w:r>
      <w:r w:rsidR="00170D98" w:rsidRPr="009F1D4C">
        <w:rPr>
          <w:rFonts w:ascii="Verdana" w:hAnsi="Verdana" w:cs="Arial"/>
          <w:lang w:val="es-CL"/>
        </w:rPr>
        <w:t xml:space="preserve">con quien se </w:t>
      </w:r>
      <w:r w:rsidR="00176E43" w:rsidRPr="009F1D4C">
        <w:rPr>
          <w:rFonts w:ascii="Verdana" w:hAnsi="Verdana" w:cs="Arial"/>
          <w:lang w:val="es-CL"/>
        </w:rPr>
        <w:t>determine</w:t>
      </w:r>
      <w:r w:rsidRPr="009F1D4C">
        <w:rPr>
          <w:rFonts w:ascii="Verdana" w:hAnsi="Verdana" w:cs="Arial"/>
          <w:lang w:val="es-CL"/>
        </w:rPr>
        <w:t>, como también correo electrónico para coordinar con el Complejo Asistencial.</w:t>
      </w:r>
    </w:p>
    <w:p w14:paraId="4F5F52A5" w14:textId="77777777" w:rsidR="009F1D4C" w:rsidRPr="009F1D4C" w:rsidRDefault="009F1D4C" w:rsidP="009F1D4C">
      <w:pPr>
        <w:pStyle w:val="Prrafodelista"/>
        <w:rPr>
          <w:rFonts w:ascii="Verdana" w:hAnsi="Verdana" w:cs="Arial"/>
          <w:lang w:val="es-CL"/>
        </w:rPr>
      </w:pPr>
    </w:p>
    <w:p w14:paraId="3EE92375" w14:textId="77777777" w:rsidR="009F1D4C" w:rsidRPr="009F1D4C" w:rsidRDefault="001E6BAD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 w:cs="Arial"/>
          <w:lang w:val="es-CL"/>
        </w:rPr>
        <w:t>Toda la información que se solicite será entregada en forma digital</w:t>
      </w:r>
      <w:r w:rsidR="00440F09" w:rsidRPr="009F1D4C">
        <w:rPr>
          <w:rFonts w:ascii="Verdana" w:hAnsi="Verdana" w:cs="Arial"/>
          <w:lang w:val="es-CL"/>
        </w:rPr>
        <w:t xml:space="preserve"> e</w:t>
      </w:r>
      <w:r w:rsidRPr="009F1D4C">
        <w:rPr>
          <w:rFonts w:ascii="Verdana" w:hAnsi="Verdana" w:cs="Arial"/>
          <w:lang w:val="es-CL"/>
        </w:rPr>
        <w:t xml:space="preserve"> </w:t>
      </w:r>
      <w:r w:rsidR="00A545C0" w:rsidRPr="009F1D4C">
        <w:rPr>
          <w:rFonts w:ascii="Verdana" w:hAnsi="Verdana" w:cs="Arial"/>
          <w:lang w:val="es-CL"/>
        </w:rPr>
        <w:t>i</w:t>
      </w:r>
      <w:r w:rsidRPr="009F1D4C">
        <w:rPr>
          <w:rFonts w:ascii="Verdana" w:hAnsi="Verdana" w:cs="Arial"/>
          <w:lang w:val="es-CL"/>
        </w:rPr>
        <w:t>mpres</w:t>
      </w:r>
      <w:r w:rsidR="00440F09" w:rsidRPr="009F1D4C">
        <w:rPr>
          <w:rFonts w:ascii="Verdana" w:hAnsi="Verdana" w:cs="Arial"/>
          <w:lang w:val="es-CL"/>
        </w:rPr>
        <w:t>a.</w:t>
      </w:r>
    </w:p>
    <w:p w14:paraId="1102282F" w14:textId="77777777" w:rsidR="009F1D4C" w:rsidRPr="009F1D4C" w:rsidRDefault="009F1D4C" w:rsidP="009F1D4C">
      <w:pPr>
        <w:pStyle w:val="Prrafodelista"/>
        <w:rPr>
          <w:rFonts w:ascii="Verdana" w:hAnsi="Verdana" w:cs="Arial"/>
          <w:lang w:val="es-CL"/>
        </w:rPr>
      </w:pPr>
    </w:p>
    <w:p w14:paraId="40A23FF0" w14:textId="77777777" w:rsidR="009F1D4C" w:rsidRPr="009F1D4C" w:rsidRDefault="001E6BAD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 w:cs="Arial"/>
          <w:lang w:val="es-CL"/>
        </w:rPr>
        <w:t>La operatividad del contrato de este proceso, las presentaciones de personas encargadas por ambas partes, presentación de conductores</w:t>
      </w:r>
      <w:r w:rsidR="00176E43" w:rsidRPr="009F1D4C">
        <w:rPr>
          <w:rFonts w:ascii="Verdana" w:hAnsi="Verdana" w:cs="Arial"/>
          <w:lang w:val="es-CL"/>
        </w:rPr>
        <w:t>,</w:t>
      </w:r>
      <w:r w:rsidRPr="009F1D4C">
        <w:rPr>
          <w:rFonts w:ascii="Verdana" w:hAnsi="Verdana" w:cs="Arial"/>
          <w:lang w:val="es-CL"/>
        </w:rPr>
        <w:t xml:space="preserve"> temas de prevención de riesgos</w:t>
      </w:r>
      <w:r w:rsidR="00176E43" w:rsidRPr="009F1D4C">
        <w:rPr>
          <w:rFonts w:ascii="Verdana" w:hAnsi="Verdana" w:cs="Arial"/>
          <w:lang w:val="es-CL"/>
        </w:rPr>
        <w:t xml:space="preserve"> (reglamento de contratistas y subcontratistas)</w:t>
      </w:r>
      <w:r w:rsidRPr="009F1D4C">
        <w:rPr>
          <w:rFonts w:ascii="Verdana" w:hAnsi="Verdana" w:cs="Arial"/>
          <w:lang w:val="es-CL"/>
        </w:rPr>
        <w:t xml:space="preserve">, programas de integridad y </w:t>
      </w:r>
      <w:r w:rsidR="00176E43" w:rsidRPr="009F1D4C">
        <w:rPr>
          <w:rFonts w:ascii="Verdana" w:hAnsi="Verdana" w:cs="Arial"/>
          <w:lang w:val="es-CL"/>
        </w:rPr>
        <w:t>protocolos solicitados (</w:t>
      </w:r>
      <w:r w:rsidRPr="009F1D4C">
        <w:rPr>
          <w:rFonts w:ascii="Verdana" w:hAnsi="Verdana" w:cs="Arial"/>
          <w:lang w:val="es-CL"/>
        </w:rPr>
        <w:t>ley 21643</w:t>
      </w:r>
      <w:r w:rsidR="00176E43" w:rsidRPr="009F1D4C">
        <w:rPr>
          <w:rFonts w:ascii="Verdana" w:hAnsi="Verdana" w:cs="Arial"/>
          <w:lang w:val="es-CL"/>
        </w:rPr>
        <w:t>)</w:t>
      </w:r>
      <w:r w:rsidRPr="009F1D4C">
        <w:rPr>
          <w:rFonts w:ascii="Verdana" w:hAnsi="Verdana" w:cs="Arial"/>
          <w:lang w:val="es-CL"/>
        </w:rPr>
        <w:t>; se</w:t>
      </w:r>
      <w:r w:rsidR="00440F09" w:rsidRPr="009F1D4C">
        <w:rPr>
          <w:rFonts w:ascii="Verdana" w:hAnsi="Verdana" w:cs="Arial"/>
          <w:lang w:val="es-CL"/>
        </w:rPr>
        <w:t xml:space="preserve"> coordinará con el adjudicado. </w:t>
      </w:r>
    </w:p>
    <w:p w14:paraId="2B7BB454" w14:textId="77777777" w:rsidR="009F1D4C" w:rsidRPr="009F1D4C" w:rsidRDefault="009F1D4C" w:rsidP="009F1D4C">
      <w:pPr>
        <w:pStyle w:val="Prrafodelista"/>
        <w:rPr>
          <w:rFonts w:ascii="Verdana" w:hAnsi="Verdana"/>
          <w:lang w:val="es-CL"/>
        </w:rPr>
      </w:pPr>
    </w:p>
    <w:p w14:paraId="35DD88E7" w14:textId="4D9AA469" w:rsidR="00C27A68" w:rsidRPr="009F1D4C" w:rsidRDefault="00C27A68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 w:rsidRPr="009F1D4C">
        <w:rPr>
          <w:rFonts w:ascii="Verdana" w:hAnsi="Verdana"/>
          <w:lang w:val="es-CL"/>
        </w:rPr>
        <w:t>.</w:t>
      </w:r>
    </w:p>
    <w:p w14:paraId="19AE6ED9" w14:textId="77777777" w:rsidR="00C27A68" w:rsidRPr="008405BA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28149945" w14:textId="77777777" w:rsidR="00440F09" w:rsidRDefault="00440F09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C9BF01F" w14:textId="77777777" w:rsidR="00630FD0" w:rsidRPr="008405BA" w:rsidRDefault="00630FD0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 w:rsidP="00525CFF">
      <w:pPr>
        <w:pStyle w:val="Prrafodelista"/>
        <w:numPr>
          <w:ilvl w:val="0"/>
          <w:numId w:val="43"/>
        </w:numPr>
        <w:suppressAutoHyphens w:val="0"/>
        <w:ind w:left="993" w:hanging="426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4465AFE5" w:rsidR="00D30D6B" w:rsidRDefault="00967C5C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proofErr w:type="spellStart"/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proofErr w:type="spellEnd"/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por </w:t>
      </w:r>
      <w:r w:rsidR="006B653B" w:rsidRPr="00D30D6B">
        <w:rPr>
          <w:rFonts w:ascii="Verdana" w:hAnsi="Verdana"/>
          <w:lang w:val="es-CL"/>
        </w:rPr>
        <w:t>kilómetro</w:t>
      </w:r>
      <w:r w:rsidR="00440F09">
        <w:rPr>
          <w:rFonts w:ascii="Verdana" w:hAnsi="Verdana"/>
          <w:lang w:val="es-CL"/>
        </w:rPr>
        <w:t xml:space="preserve">, </w:t>
      </w:r>
      <w:r w:rsidR="00630FD0" w:rsidRPr="00D30D6B">
        <w:rPr>
          <w:rFonts w:ascii="Verdana" w:hAnsi="Verdana"/>
          <w:lang w:val="es-CL"/>
        </w:rPr>
        <w:t>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5DDDF79A" w:rsidR="0035544F" w:rsidRPr="00271277" w:rsidRDefault="00630FD0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>al Administrador</w:t>
      </w:r>
      <w:r w:rsidR="00440F09">
        <w:rPr>
          <w:rFonts w:ascii="Verdana" w:hAnsi="Verdana"/>
          <w:lang w:val="es-CL"/>
        </w:rPr>
        <w:t xml:space="preserve"> Técnico</w:t>
      </w:r>
      <w:r w:rsidR="0035544F" w:rsidRPr="00271277">
        <w:rPr>
          <w:rFonts w:ascii="Verdana" w:hAnsi="Verdana"/>
          <w:lang w:val="es-CL"/>
        </w:rPr>
        <w:t xml:space="preserve"> de Contrato,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14CCBEBC" w14:textId="08867A48" w:rsidR="0035544F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</w:p>
    <w:p w14:paraId="0DBDE3E7" w14:textId="77777777" w:rsidR="0035544F" w:rsidRPr="00271277" w:rsidRDefault="00630FD0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 w:rsidP="0000021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348ACC0A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No agregar la referencia (campo 801), que en este caso es, digitar la Orden de Compra tal cual lo entrega Mercado Público.</w:t>
      </w:r>
    </w:p>
    <w:p w14:paraId="29EBB2B1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442097CB" w14:textId="77777777" w:rsidR="00F367CC" w:rsidRDefault="00F367CC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B127F02" w14:textId="77777777" w:rsidR="00F367CC" w:rsidRDefault="00F367CC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 w:rsidP="00525CFF">
      <w:pPr>
        <w:pStyle w:val="Prrafodelista"/>
        <w:widowControl w:val="0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2BB3EE67" w14:textId="77777777" w:rsidR="00440F09" w:rsidRDefault="00440F0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19.887 Modifica Ley sobre Seguro de Accidentes de Tránsito</w:t>
      </w:r>
    </w:p>
    <w:p w14:paraId="074F3060" w14:textId="77777777" w:rsidR="00630FD0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20.068 Modifica Ley de Tránsito</w:t>
      </w:r>
    </w:p>
    <w:p w14:paraId="6DA775C4" w14:textId="77777777" w:rsidR="007968A9" w:rsidRDefault="007968A9" w:rsidP="007968A9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211 Emisión de gases de vehículo livianos</w:t>
      </w:r>
    </w:p>
    <w:p w14:paraId="2C56F43A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212 Reglamento Transporte Público de Pasajeros</w:t>
      </w:r>
    </w:p>
    <w:p w14:paraId="67A40FAF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80 Reglamento Transporte Privado de Pasajeros</w:t>
      </w:r>
    </w:p>
    <w:p w14:paraId="3463ACDD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22 Reglamento uso Celular y Otras modificaciones correspondientes a la Ley de Tránsito.</w:t>
      </w:r>
    </w:p>
    <w:p w14:paraId="744506F3" w14:textId="0523403A" w:rsidR="00630FD0" w:rsidRP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46D15" w14:textId="77777777" w:rsidR="00021A1F" w:rsidRDefault="00021A1F">
      <w:r>
        <w:separator/>
      </w:r>
    </w:p>
  </w:endnote>
  <w:endnote w:type="continuationSeparator" w:id="0">
    <w:p w14:paraId="40FA7855" w14:textId="77777777" w:rsidR="00021A1F" w:rsidRDefault="0002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EndPr/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82822" w14:textId="77777777" w:rsidR="00021A1F" w:rsidRDefault="00021A1F">
      <w:r>
        <w:separator/>
      </w:r>
    </w:p>
  </w:footnote>
  <w:footnote w:type="continuationSeparator" w:id="0">
    <w:p w14:paraId="1136A2E7" w14:textId="77777777" w:rsidR="00021A1F" w:rsidRDefault="00021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0173364F"/>
    <w:multiLevelType w:val="hybridMultilevel"/>
    <w:tmpl w:val="046A9F6C"/>
    <w:lvl w:ilvl="0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04876573"/>
    <w:multiLevelType w:val="hybridMultilevel"/>
    <w:tmpl w:val="84E25B1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454C7"/>
    <w:multiLevelType w:val="hybridMultilevel"/>
    <w:tmpl w:val="51A478D4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07B42E25"/>
    <w:multiLevelType w:val="hybridMultilevel"/>
    <w:tmpl w:val="D52ED86A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A016A95"/>
    <w:multiLevelType w:val="hybridMultilevel"/>
    <w:tmpl w:val="817250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31DCE"/>
    <w:multiLevelType w:val="hybridMultilevel"/>
    <w:tmpl w:val="44C0E6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C0168"/>
    <w:multiLevelType w:val="multilevel"/>
    <w:tmpl w:val="28D4BFD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1B8A26B8"/>
    <w:multiLevelType w:val="hybridMultilevel"/>
    <w:tmpl w:val="F490D8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96F90"/>
    <w:multiLevelType w:val="hybridMultilevel"/>
    <w:tmpl w:val="531E27F0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23218B6"/>
    <w:multiLevelType w:val="hybridMultilevel"/>
    <w:tmpl w:val="7E6C7F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E098B"/>
    <w:multiLevelType w:val="hybridMultilevel"/>
    <w:tmpl w:val="660EC7E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60C66"/>
    <w:multiLevelType w:val="hybridMultilevel"/>
    <w:tmpl w:val="D3E483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360E01BB"/>
    <w:multiLevelType w:val="hybridMultilevel"/>
    <w:tmpl w:val="C35404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C1934"/>
    <w:multiLevelType w:val="hybridMultilevel"/>
    <w:tmpl w:val="4E22048C"/>
    <w:lvl w:ilvl="0" w:tplc="340A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6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61B34"/>
    <w:multiLevelType w:val="hybridMultilevel"/>
    <w:tmpl w:val="85D4BB46"/>
    <w:lvl w:ilvl="0" w:tplc="340A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 w15:restartNumberingAfterBreak="0">
    <w:nsid w:val="403E5229"/>
    <w:multiLevelType w:val="hybridMultilevel"/>
    <w:tmpl w:val="66C28F3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94108"/>
    <w:multiLevelType w:val="hybridMultilevel"/>
    <w:tmpl w:val="308CD97A"/>
    <w:lvl w:ilvl="0" w:tplc="340A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4D434754"/>
    <w:multiLevelType w:val="hybridMultilevel"/>
    <w:tmpl w:val="3F3C7540"/>
    <w:lvl w:ilvl="0" w:tplc="34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6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9" w15:restartNumberingAfterBreak="0">
    <w:nsid w:val="58AF78D7"/>
    <w:multiLevelType w:val="hybridMultilevel"/>
    <w:tmpl w:val="A2FACD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C7160E"/>
    <w:multiLevelType w:val="hybridMultilevel"/>
    <w:tmpl w:val="D6EE1F4C"/>
    <w:lvl w:ilvl="0" w:tplc="64EAD7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D252FAC"/>
    <w:multiLevelType w:val="multilevel"/>
    <w:tmpl w:val="237A57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2" w15:restartNumberingAfterBreak="0">
    <w:nsid w:val="5DB650CF"/>
    <w:multiLevelType w:val="multilevel"/>
    <w:tmpl w:val="6240D18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3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4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8" w:hanging="2880"/>
      </w:pPr>
      <w:rPr>
        <w:rFonts w:hint="default"/>
      </w:rPr>
    </w:lvl>
  </w:abstractNum>
  <w:abstractNum w:abstractNumId="43" w15:restartNumberingAfterBreak="0">
    <w:nsid w:val="5DF30A09"/>
    <w:multiLevelType w:val="hybridMultilevel"/>
    <w:tmpl w:val="C52A7132"/>
    <w:lvl w:ilvl="0" w:tplc="1A2C53B4">
      <w:start w:val="1"/>
      <w:numFmt w:val="lowerLetter"/>
      <w:lvlText w:val="%1)"/>
      <w:lvlJc w:val="left"/>
      <w:pPr>
        <w:ind w:left="2161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2881" w:hanging="360"/>
      </w:pPr>
    </w:lvl>
    <w:lvl w:ilvl="2" w:tplc="340A001B" w:tentative="1">
      <w:start w:val="1"/>
      <w:numFmt w:val="lowerRoman"/>
      <w:lvlText w:val="%3."/>
      <w:lvlJc w:val="right"/>
      <w:pPr>
        <w:ind w:left="3601" w:hanging="180"/>
      </w:pPr>
    </w:lvl>
    <w:lvl w:ilvl="3" w:tplc="340A000F" w:tentative="1">
      <w:start w:val="1"/>
      <w:numFmt w:val="decimal"/>
      <w:lvlText w:val="%4."/>
      <w:lvlJc w:val="left"/>
      <w:pPr>
        <w:ind w:left="4321" w:hanging="360"/>
      </w:pPr>
    </w:lvl>
    <w:lvl w:ilvl="4" w:tplc="340A0019" w:tentative="1">
      <w:start w:val="1"/>
      <w:numFmt w:val="lowerLetter"/>
      <w:lvlText w:val="%5."/>
      <w:lvlJc w:val="left"/>
      <w:pPr>
        <w:ind w:left="5041" w:hanging="360"/>
      </w:pPr>
    </w:lvl>
    <w:lvl w:ilvl="5" w:tplc="340A001B" w:tentative="1">
      <w:start w:val="1"/>
      <w:numFmt w:val="lowerRoman"/>
      <w:lvlText w:val="%6."/>
      <w:lvlJc w:val="right"/>
      <w:pPr>
        <w:ind w:left="5761" w:hanging="180"/>
      </w:pPr>
    </w:lvl>
    <w:lvl w:ilvl="6" w:tplc="340A000F" w:tentative="1">
      <w:start w:val="1"/>
      <w:numFmt w:val="decimal"/>
      <w:lvlText w:val="%7."/>
      <w:lvlJc w:val="left"/>
      <w:pPr>
        <w:ind w:left="6481" w:hanging="360"/>
      </w:pPr>
    </w:lvl>
    <w:lvl w:ilvl="7" w:tplc="340A0019" w:tentative="1">
      <w:start w:val="1"/>
      <w:numFmt w:val="lowerLetter"/>
      <w:lvlText w:val="%8."/>
      <w:lvlJc w:val="left"/>
      <w:pPr>
        <w:ind w:left="7201" w:hanging="360"/>
      </w:pPr>
    </w:lvl>
    <w:lvl w:ilvl="8" w:tplc="340A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44" w15:restartNumberingAfterBreak="0">
    <w:nsid w:val="5E621A82"/>
    <w:multiLevelType w:val="hybridMultilevel"/>
    <w:tmpl w:val="4ECEB1CE"/>
    <w:lvl w:ilvl="0" w:tplc="FFFFFFFF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 w15:restartNumberingAfterBreak="0">
    <w:nsid w:val="5E7B6A06"/>
    <w:multiLevelType w:val="multilevel"/>
    <w:tmpl w:val="51605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6" w15:restartNumberingAfterBreak="0">
    <w:nsid w:val="607B117D"/>
    <w:multiLevelType w:val="multilevel"/>
    <w:tmpl w:val="40F2DEB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7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0404EF"/>
    <w:multiLevelType w:val="hybridMultilevel"/>
    <w:tmpl w:val="6350652A"/>
    <w:lvl w:ilvl="0" w:tplc="6450E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F83A63"/>
    <w:multiLevelType w:val="hybridMultilevel"/>
    <w:tmpl w:val="E8664E9C"/>
    <w:lvl w:ilvl="0" w:tplc="1BE2F6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FE080A"/>
    <w:multiLevelType w:val="hybridMultilevel"/>
    <w:tmpl w:val="CB2CF0F2"/>
    <w:lvl w:ilvl="0" w:tplc="169231D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6E07BC"/>
    <w:multiLevelType w:val="multilevel"/>
    <w:tmpl w:val="ED88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24750DD"/>
    <w:multiLevelType w:val="hybridMultilevel"/>
    <w:tmpl w:val="F40AAE2C"/>
    <w:lvl w:ilvl="0" w:tplc="340A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3" w15:restartNumberingAfterBreak="0">
    <w:nsid w:val="74F07C5A"/>
    <w:multiLevelType w:val="hybridMultilevel"/>
    <w:tmpl w:val="CD549904"/>
    <w:lvl w:ilvl="0" w:tplc="340A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4" w15:restartNumberingAfterBreak="0">
    <w:nsid w:val="78592D7E"/>
    <w:multiLevelType w:val="hybridMultilevel"/>
    <w:tmpl w:val="CDD27D30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5" w15:restartNumberingAfterBreak="0">
    <w:nsid w:val="79201CE4"/>
    <w:multiLevelType w:val="hybridMultilevel"/>
    <w:tmpl w:val="C10C7878"/>
    <w:lvl w:ilvl="0" w:tplc="3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6" w15:restartNumberingAfterBreak="0">
    <w:nsid w:val="7D212DF8"/>
    <w:multiLevelType w:val="hybridMultilevel"/>
    <w:tmpl w:val="5E4AA118"/>
    <w:lvl w:ilvl="0" w:tplc="340A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7" w15:restartNumberingAfterBreak="0">
    <w:nsid w:val="7FCF6A2D"/>
    <w:multiLevelType w:val="hybridMultilevel"/>
    <w:tmpl w:val="3934F068"/>
    <w:lvl w:ilvl="0" w:tplc="340A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8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9935">
    <w:abstractNumId w:val="49"/>
  </w:num>
  <w:num w:numId="2" w16cid:durableId="1539004247">
    <w:abstractNumId w:val="55"/>
  </w:num>
  <w:num w:numId="3" w16cid:durableId="1595744501">
    <w:abstractNumId w:val="20"/>
  </w:num>
  <w:num w:numId="4" w16cid:durableId="1599211970">
    <w:abstractNumId w:val="27"/>
  </w:num>
  <w:num w:numId="5" w16cid:durableId="1460495394">
    <w:abstractNumId w:val="37"/>
  </w:num>
  <w:num w:numId="6" w16cid:durableId="532614020">
    <w:abstractNumId w:val="34"/>
  </w:num>
  <w:num w:numId="7" w16cid:durableId="1124884487">
    <w:abstractNumId w:val="36"/>
  </w:num>
  <w:num w:numId="8" w16cid:durableId="1939363507">
    <w:abstractNumId w:val="26"/>
  </w:num>
  <w:num w:numId="9" w16cid:durableId="222447269">
    <w:abstractNumId w:val="22"/>
  </w:num>
  <w:num w:numId="10" w16cid:durableId="2100321069">
    <w:abstractNumId w:val="47"/>
  </w:num>
  <w:num w:numId="11" w16cid:durableId="698048849">
    <w:abstractNumId w:val="32"/>
  </w:num>
  <w:num w:numId="12" w16cid:durableId="2145812399">
    <w:abstractNumId w:val="18"/>
  </w:num>
  <w:num w:numId="13" w16cid:durableId="255211266">
    <w:abstractNumId w:val="12"/>
  </w:num>
  <w:num w:numId="14" w16cid:durableId="136142886">
    <w:abstractNumId w:val="35"/>
  </w:num>
  <w:num w:numId="15" w16cid:durableId="2020768065">
    <w:abstractNumId w:val="10"/>
  </w:num>
  <w:num w:numId="16" w16cid:durableId="2026469419">
    <w:abstractNumId w:val="28"/>
  </w:num>
  <w:num w:numId="17" w16cid:durableId="1779182918">
    <w:abstractNumId w:val="17"/>
  </w:num>
  <w:num w:numId="18" w16cid:durableId="1808082345">
    <w:abstractNumId w:val="42"/>
  </w:num>
  <w:num w:numId="19" w16cid:durableId="1987005442">
    <w:abstractNumId w:val="19"/>
  </w:num>
  <w:num w:numId="20" w16cid:durableId="932275298">
    <w:abstractNumId w:val="43"/>
  </w:num>
  <w:num w:numId="21" w16cid:durableId="1451822198">
    <w:abstractNumId w:val="33"/>
  </w:num>
  <w:num w:numId="22" w16cid:durableId="1724401214">
    <w:abstractNumId w:val="9"/>
  </w:num>
  <w:num w:numId="23" w16cid:durableId="1758092707">
    <w:abstractNumId w:val="56"/>
  </w:num>
  <w:num w:numId="24" w16cid:durableId="1025208866">
    <w:abstractNumId w:val="30"/>
  </w:num>
  <w:num w:numId="25" w16cid:durableId="737168340">
    <w:abstractNumId w:val="25"/>
  </w:num>
  <w:num w:numId="26" w16cid:durableId="1610353340">
    <w:abstractNumId w:val="13"/>
  </w:num>
  <w:num w:numId="27" w16cid:durableId="1903297672">
    <w:abstractNumId w:val="57"/>
  </w:num>
  <w:num w:numId="28" w16cid:durableId="1768575634">
    <w:abstractNumId w:val="48"/>
  </w:num>
  <w:num w:numId="29" w16cid:durableId="1405493602">
    <w:abstractNumId w:val="53"/>
  </w:num>
  <w:num w:numId="30" w16cid:durableId="662860533">
    <w:abstractNumId w:val="31"/>
  </w:num>
  <w:num w:numId="31" w16cid:durableId="412358511">
    <w:abstractNumId w:val="44"/>
  </w:num>
  <w:num w:numId="32" w16cid:durableId="608660859">
    <w:abstractNumId w:val="50"/>
  </w:num>
  <w:num w:numId="33" w16cid:durableId="115175936">
    <w:abstractNumId w:val="24"/>
  </w:num>
  <w:num w:numId="34" w16cid:durableId="907351336">
    <w:abstractNumId w:val="39"/>
  </w:num>
  <w:num w:numId="35" w16cid:durableId="688483319">
    <w:abstractNumId w:val="29"/>
  </w:num>
  <w:num w:numId="36" w16cid:durableId="519903286">
    <w:abstractNumId w:val="11"/>
  </w:num>
  <w:num w:numId="37" w16cid:durableId="1364667185">
    <w:abstractNumId w:val="21"/>
  </w:num>
  <w:num w:numId="38" w16cid:durableId="1516844651">
    <w:abstractNumId w:val="54"/>
  </w:num>
  <w:num w:numId="39" w16cid:durableId="1092816258">
    <w:abstractNumId w:val="52"/>
  </w:num>
  <w:num w:numId="40" w16cid:durableId="1513492434">
    <w:abstractNumId w:val="14"/>
  </w:num>
  <w:num w:numId="41" w16cid:durableId="157229289">
    <w:abstractNumId w:val="51"/>
  </w:num>
  <w:num w:numId="42" w16cid:durableId="315063805">
    <w:abstractNumId w:val="41"/>
  </w:num>
  <w:num w:numId="43" w16cid:durableId="938177332">
    <w:abstractNumId w:val="38"/>
  </w:num>
  <w:num w:numId="44" w16cid:durableId="891238288">
    <w:abstractNumId w:val="58"/>
  </w:num>
  <w:num w:numId="45" w16cid:durableId="1439525770">
    <w:abstractNumId w:val="15"/>
  </w:num>
  <w:num w:numId="46" w16cid:durableId="10422989">
    <w:abstractNumId w:val="46"/>
  </w:num>
  <w:num w:numId="47" w16cid:durableId="140847639">
    <w:abstractNumId w:val="23"/>
  </w:num>
  <w:num w:numId="48" w16cid:durableId="1960649387">
    <w:abstractNumId w:val="16"/>
  </w:num>
  <w:num w:numId="49" w16cid:durableId="2124422950">
    <w:abstractNumId w:val="45"/>
  </w:num>
  <w:num w:numId="50" w16cid:durableId="1593125531">
    <w:abstractNumId w:val="4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B7D"/>
    <w:rsid w:val="00003C9B"/>
    <w:rsid w:val="00004CF0"/>
    <w:rsid w:val="00004F8D"/>
    <w:rsid w:val="000051F3"/>
    <w:rsid w:val="0000643B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1A1F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C50"/>
    <w:rsid w:val="00041048"/>
    <w:rsid w:val="0004146E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28F"/>
    <w:rsid w:val="00073974"/>
    <w:rsid w:val="00073FD6"/>
    <w:rsid w:val="00074C04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4009"/>
    <w:rsid w:val="0008409F"/>
    <w:rsid w:val="000843EB"/>
    <w:rsid w:val="00086D2E"/>
    <w:rsid w:val="00087E09"/>
    <w:rsid w:val="00090CE1"/>
    <w:rsid w:val="00090EA9"/>
    <w:rsid w:val="000910A4"/>
    <w:rsid w:val="0009224C"/>
    <w:rsid w:val="00093DF1"/>
    <w:rsid w:val="00094717"/>
    <w:rsid w:val="00094817"/>
    <w:rsid w:val="00094CC8"/>
    <w:rsid w:val="0009525A"/>
    <w:rsid w:val="00096A85"/>
    <w:rsid w:val="000A0570"/>
    <w:rsid w:val="000A1244"/>
    <w:rsid w:val="000A1361"/>
    <w:rsid w:val="000A187C"/>
    <w:rsid w:val="000A1A9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E5C"/>
    <w:rsid w:val="000E0F9A"/>
    <w:rsid w:val="000E11BC"/>
    <w:rsid w:val="000E12CA"/>
    <w:rsid w:val="000E236E"/>
    <w:rsid w:val="000E240A"/>
    <w:rsid w:val="000E2508"/>
    <w:rsid w:val="000E4E5F"/>
    <w:rsid w:val="000E4ECD"/>
    <w:rsid w:val="000E5FA9"/>
    <w:rsid w:val="000E7250"/>
    <w:rsid w:val="000E7858"/>
    <w:rsid w:val="000F0FC4"/>
    <w:rsid w:val="000F22D3"/>
    <w:rsid w:val="000F2DF2"/>
    <w:rsid w:val="000F2E16"/>
    <w:rsid w:val="000F3854"/>
    <w:rsid w:val="000F391A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4ECA"/>
    <w:rsid w:val="00165C59"/>
    <w:rsid w:val="0016663F"/>
    <w:rsid w:val="00167614"/>
    <w:rsid w:val="0016771E"/>
    <w:rsid w:val="00170D98"/>
    <w:rsid w:val="00170F2C"/>
    <w:rsid w:val="001724A0"/>
    <w:rsid w:val="00173287"/>
    <w:rsid w:val="00173343"/>
    <w:rsid w:val="00173D59"/>
    <w:rsid w:val="00174001"/>
    <w:rsid w:val="00174892"/>
    <w:rsid w:val="00174D70"/>
    <w:rsid w:val="00175327"/>
    <w:rsid w:val="00175703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6297"/>
    <w:rsid w:val="0018669D"/>
    <w:rsid w:val="00186E80"/>
    <w:rsid w:val="001879C3"/>
    <w:rsid w:val="00187CCF"/>
    <w:rsid w:val="00187CF8"/>
    <w:rsid w:val="0019095B"/>
    <w:rsid w:val="001913F9"/>
    <w:rsid w:val="00194C58"/>
    <w:rsid w:val="00194D63"/>
    <w:rsid w:val="00195140"/>
    <w:rsid w:val="00196C26"/>
    <w:rsid w:val="001A20FA"/>
    <w:rsid w:val="001A2D96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6247"/>
    <w:rsid w:val="001B74A8"/>
    <w:rsid w:val="001C037A"/>
    <w:rsid w:val="001C50B5"/>
    <w:rsid w:val="001C5352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6C9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6E36"/>
    <w:rsid w:val="0020748C"/>
    <w:rsid w:val="002075D8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3F80"/>
    <w:rsid w:val="0023404D"/>
    <w:rsid w:val="00234E6A"/>
    <w:rsid w:val="00234FE6"/>
    <w:rsid w:val="00236A54"/>
    <w:rsid w:val="002416B7"/>
    <w:rsid w:val="00241815"/>
    <w:rsid w:val="002433C1"/>
    <w:rsid w:val="002442E7"/>
    <w:rsid w:val="00244B45"/>
    <w:rsid w:val="002459D5"/>
    <w:rsid w:val="00245E8F"/>
    <w:rsid w:val="00245F81"/>
    <w:rsid w:val="002461A8"/>
    <w:rsid w:val="002471CC"/>
    <w:rsid w:val="00247D60"/>
    <w:rsid w:val="002504A7"/>
    <w:rsid w:val="00251C9E"/>
    <w:rsid w:val="00251DF3"/>
    <w:rsid w:val="00251ECC"/>
    <w:rsid w:val="002523C9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602B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26E6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D6A"/>
    <w:rsid w:val="00277E63"/>
    <w:rsid w:val="002803CC"/>
    <w:rsid w:val="00280F62"/>
    <w:rsid w:val="00282BD3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37D3"/>
    <w:rsid w:val="002E49F8"/>
    <w:rsid w:val="002E4EB3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47EA5"/>
    <w:rsid w:val="0035062A"/>
    <w:rsid w:val="00350F5E"/>
    <w:rsid w:val="00354044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6A00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9C8"/>
    <w:rsid w:val="003B5AFB"/>
    <w:rsid w:val="003B5BB6"/>
    <w:rsid w:val="003B6126"/>
    <w:rsid w:val="003B7B93"/>
    <w:rsid w:val="003C1D08"/>
    <w:rsid w:val="003C2DB9"/>
    <w:rsid w:val="003C3350"/>
    <w:rsid w:val="003C37D2"/>
    <w:rsid w:val="003C6352"/>
    <w:rsid w:val="003C6B15"/>
    <w:rsid w:val="003D0029"/>
    <w:rsid w:val="003D14FB"/>
    <w:rsid w:val="003D19BC"/>
    <w:rsid w:val="003D26D5"/>
    <w:rsid w:val="003D323D"/>
    <w:rsid w:val="003D3765"/>
    <w:rsid w:val="003D4C4E"/>
    <w:rsid w:val="003D4FBC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6511"/>
    <w:rsid w:val="003E7E18"/>
    <w:rsid w:val="003E7E1A"/>
    <w:rsid w:val="003F01EB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63E8"/>
    <w:rsid w:val="004070E7"/>
    <w:rsid w:val="00407299"/>
    <w:rsid w:val="0040763C"/>
    <w:rsid w:val="00410395"/>
    <w:rsid w:val="00411F77"/>
    <w:rsid w:val="00412929"/>
    <w:rsid w:val="004135FE"/>
    <w:rsid w:val="00414236"/>
    <w:rsid w:val="004151B2"/>
    <w:rsid w:val="00415B28"/>
    <w:rsid w:val="00415F74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723D"/>
    <w:rsid w:val="004379C3"/>
    <w:rsid w:val="004401C9"/>
    <w:rsid w:val="004402D2"/>
    <w:rsid w:val="0044062C"/>
    <w:rsid w:val="00440928"/>
    <w:rsid w:val="00440A13"/>
    <w:rsid w:val="00440F09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06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53"/>
    <w:rsid w:val="004944C1"/>
    <w:rsid w:val="00496841"/>
    <w:rsid w:val="00497735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79D4"/>
    <w:rsid w:val="004C7D9F"/>
    <w:rsid w:val="004D0088"/>
    <w:rsid w:val="004D057B"/>
    <w:rsid w:val="004D065A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89F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6230"/>
    <w:rsid w:val="00546238"/>
    <w:rsid w:val="00546D13"/>
    <w:rsid w:val="00547451"/>
    <w:rsid w:val="00550510"/>
    <w:rsid w:val="00550642"/>
    <w:rsid w:val="0055103F"/>
    <w:rsid w:val="0055147C"/>
    <w:rsid w:val="00552391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589E"/>
    <w:rsid w:val="005C5E56"/>
    <w:rsid w:val="005C68B2"/>
    <w:rsid w:val="005D0D46"/>
    <w:rsid w:val="005D19D0"/>
    <w:rsid w:val="005D1E21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D56"/>
    <w:rsid w:val="005F044A"/>
    <w:rsid w:val="005F0556"/>
    <w:rsid w:val="005F1167"/>
    <w:rsid w:val="005F1198"/>
    <w:rsid w:val="005F142C"/>
    <w:rsid w:val="005F1C34"/>
    <w:rsid w:val="005F3582"/>
    <w:rsid w:val="005F37C4"/>
    <w:rsid w:val="005F4B07"/>
    <w:rsid w:val="005F6763"/>
    <w:rsid w:val="005F75C8"/>
    <w:rsid w:val="005F7984"/>
    <w:rsid w:val="005F79C3"/>
    <w:rsid w:val="00602544"/>
    <w:rsid w:val="00602BCF"/>
    <w:rsid w:val="00604796"/>
    <w:rsid w:val="0060521D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31BA"/>
    <w:rsid w:val="00633206"/>
    <w:rsid w:val="0063397F"/>
    <w:rsid w:val="00633D48"/>
    <w:rsid w:val="006342A6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6F58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4BFD"/>
    <w:rsid w:val="00695C5B"/>
    <w:rsid w:val="00696B33"/>
    <w:rsid w:val="00697A1D"/>
    <w:rsid w:val="006A00D7"/>
    <w:rsid w:val="006A092F"/>
    <w:rsid w:val="006A112F"/>
    <w:rsid w:val="006A1880"/>
    <w:rsid w:val="006A1DBB"/>
    <w:rsid w:val="006A22BD"/>
    <w:rsid w:val="006A2534"/>
    <w:rsid w:val="006A2600"/>
    <w:rsid w:val="006A33C7"/>
    <w:rsid w:val="006A368F"/>
    <w:rsid w:val="006A3F8D"/>
    <w:rsid w:val="006A4043"/>
    <w:rsid w:val="006A51A9"/>
    <w:rsid w:val="006A5DBC"/>
    <w:rsid w:val="006A611A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53B"/>
    <w:rsid w:val="006B68A9"/>
    <w:rsid w:val="006B6D89"/>
    <w:rsid w:val="006B7861"/>
    <w:rsid w:val="006C1F57"/>
    <w:rsid w:val="006C21CA"/>
    <w:rsid w:val="006C2BD6"/>
    <w:rsid w:val="006C3658"/>
    <w:rsid w:val="006C3824"/>
    <w:rsid w:val="006C38F2"/>
    <w:rsid w:val="006C4153"/>
    <w:rsid w:val="006C4A4A"/>
    <w:rsid w:val="006C5A0B"/>
    <w:rsid w:val="006C60C4"/>
    <w:rsid w:val="006C722B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97F46"/>
    <w:rsid w:val="007A03A0"/>
    <w:rsid w:val="007A051C"/>
    <w:rsid w:val="007A1A40"/>
    <w:rsid w:val="007A76DE"/>
    <w:rsid w:val="007A7F81"/>
    <w:rsid w:val="007B0EF7"/>
    <w:rsid w:val="007B3292"/>
    <w:rsid w:val="007B436E"/>
    <w:rsid w:val="007B4500"/>
    <w:rsid w:val="007B51D4"/>
    <w:rsid w:val="007B59E3"/>
    <w:rsid w:val="007B5AB8"/>
    <w:rsid w:val="007B67D0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3EAD"/>
    <w:rsid w:val="00844CAD"/>
    <w:rsid w:val="00845687"/>
    <w:rsid w:val="00846E51"/>
    <w:rsid w:val="00847DBF"/>
    <w:rsid w:val="00850560"/>
    <w:rsid w:val="00851A1C"/>
    <w:rsid w:val="008526DA"/>
    <w:rsid w:val="008541C8"/>
    <w:rsid w:val="008551EA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573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C6CE4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5713"/>
    <w:rsid w:val="008E6243"/>
    <w:rsid w:val="008E67EB"/>
    <w:rsid w:val="008F0106"/>
    <w:rsid w:val="008F0277"/>
    <w:rsid w:val="008F0C91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29C3"/>
    <w:rsid w:val="00902C67"/>
    <w:rsid w:val="00902F2C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ABA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793"/>
    <w:rsid w:val="00956964"/>
    <w:rsid w:val="009569E6"/>
    <w:rsid w:val="00956DE2"/>
    <w:rsid w:val="00957177"/>
    <w:rsid w:val="009577B1"/>
    <w:rsid w:val="00957AD3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76DF"/>
    <w:rsid w:val="00967C5C"/>
    <w:rsid w:val="00971143"/>
    <w:rsid w:val="009738EF"/>
    <w:rsid w:val="00973F72"/>
    <w:rsid w:val="00974422"/>
    <w:rsid w:val="00975641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624A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0AC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595F"/>
    <w:rsid w:val="009E6241"/>
    <w:rsid w:val="009E6C64"/>
    <w:rsid w:val="009E72F3"/>
    <w:rsid w:val="009E7BE3"/>
    <w:rsid w:val="009F1460"/>
    <w:rsid w:val="009F1AF6"/>
    <w:rsid w:val="009F1D4C"/>
    <w:rsid w:val="009F3109"/>
    <w:rsid w:val="009F317E"/>
    <w:rsid w:val="009F406D"/>
    <w:rsid w:val="009F4EE9"/>
    <w:rsid w:val="009F5414"/>
    <w:rsid w:val="009F57EB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E46"/>
    <w:rsid w:val="00A236FE"/>
    <w:rsid w:val="00A2541E"/>
    <w:rsid w:val="00A25D18"/>
    <w:rsid w:val="00A30362"/>
    <w:rsid w:val="00A306C5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45C0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89E"/>
    <w:rsid w:val="00A63963"/>
    <w:rsid w:val="00A63EAA"/>
    <w:rsid w:val="00A64DBD"/>
    <w:rsid w:val="00A64F7D"/>
    <w:rsid w:val="00A65A85"/>
    <w:rsid w:val="00A66C4B"/>
    <w:rsid w:val="00A67EA1"/>
    <w:rsid w:val="00A67FBC"/>
    <w:rsid w:val="00A71655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28C6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4214"/>
    <w:rsid w:val="00AC5BFD"/>
    <w:rsid w:val="00AC60F6"/>
    <w:rsid w:val="00AC6238"/>
    <w:rsid w:val="00AC6B0A"/>
    <w:rsid w:val="00AC6DBD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B003C9"/>
    <w:rsid w:val="00B02E36"/>
    <w:rsid w:val="00B03201"/>
    <w:rsid w:val="00B03761"/>
    <w:rsid w:val="00B054EE"/>
    <w:rsid w:val="00B05C7C"/>
    <w:rsid w:val="00B0711E"/>
    <w:rsid w:val="00B07CED"/>
    <w:rsid w:val="00B117C9"/>
    <w:rsid w:val="00B12FF4"/>
    <w:rsid w:val="00B13379"/>
    <w:rsid w:val="00B1378A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A65"/>
    <w:rsid w:val="00B22B52"/>
    <w:rsid w:val="00B2330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6B01"/>
    <w:rsid w:val="00B87B3D"/>
    <w:rsid w:val="00B87DF1"/>
    <w:rsid w:val="00B87F36"/>
    <w:rsid w:val="00B90635"/>
    <w:rsid w:val="00B9111A"/>
    <w:rsid w:val="00B9133E"/>
    <w:rsid w:val="00B92912"/>
    <w:rsid w:val="00B93341"/>
    <w:rsid w:val="00B93964"/>
    <w:rsid w:val="00B94FEE"/>
    <w:rsid w:val="00B9592B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2188"/>
    <w:rsid w:val="00C03177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D51"/>
    <w:rsid w:val="00C21DDB"/>
    <w:rsid w:val="00C22077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009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73B"/>
    <w:rsid w:val="00C45238"/>
    <w:rsid w:val="00C47A87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57F42"/>
    <w:rsid w:val="00C629B7"/>
    <w:rsid w:val="00C62B6F"/>
    <w:rsid w:val="00C62D0A"/>
    <w:rsid w:val="00C636B9"/>
    <w:rsid w:val="00C63736"/>
    <w:rsid w:val="00C6445E"/>
    <w:rsid w:val="00C64B8C"/>
    <w:rsid w:val="00C653D3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1861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1D2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1AAC"/>
    <w:rsid w:val="00CD3498"/>
    <w:rsid w:val="00CD39AB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18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483"/>
    <w:rsid w:val="00D421CB"/>
    <w:rsid w:val="00D42C60"/>
    <w:rsid w:val="00D43D19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81C5C"/>
    <w:rsid w:val="00D8264F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D4D"/>
    <w:rsid w:val="00D93031"/>
    <w:rsid w:val="00D938A1"/>
    <w:rsid w:val="00D947C7"/>
    <w:rsid w:val="00D95877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4B94"/>
    <w:rsid w:val="00DD5016"/>
    <w:rsid w:val="00DD50D4"/>
    <w:rsid w:val="00DD6539"/>
    <w:rsid w:val="00DD664B"/>
    <w:rsid w:val="00DD6C1F"/>
    <w:rsid w:val="00DD6CF1"/>
    <w:rsid w:val="00DD7500"/>
    <w:rsid w:val="00DE0473"/>
    <w:rsid w:val="00DE07AD"/>
    <w:rsid w:val="00DE0DE0"/>
    <w:rsid w:val="00DE1583"/>
    <w:rsid w:val="00DE179F"/>
    <w:rsid w:val="00DE21E6"/>
    <w:rsid w:val="00DE25A7"/>
    <w:rsid w:val="00DE3C1F"/>
    <w:rsid w:val="00DE45CA"/>
    <w:rsid w:val="00DE6D86"/>
    <w:rsid w:val="00DE6E97"/>
    <w:rsid w:val="00DE722B"/>
    <w:rsid w:val="00DE7971"/>
    <w:rsid w:val="00DE7FF6"/>
    <w:rsid w:val="00DF01AF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B7F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7BEF"/>
    <w:rsid w:val="00E37EE5"/>
    <w:rsid w:val="00E41AD1"/>
    <w:rsid w:val="00E4288E"/>
    <w:rsid w:val="00E43077"/>
    <w:rsid w:val="00E436D8"/>
    <w:rsid w:val="00E4465C"/>
    <w:rsid w:val="00E4502F"/>
    <w:rsid w:val="00E47BC4"/>
    <w:rsid w:val="00E5052B"/>
    <w:rsid w:val="00E51EFA"/>
    <w:rsid w:val="00E5260D"/>
    <w:rsid w:val="00E53B0C"/>
    <w:rsid w:val="00E54E27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3020"/>
    <w:rsid w:val="00E8397B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586"/>
    <w:rsid w:val="00E90721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56A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99E"/>
    <w:rsid w:val="00EA77D9"/>
    <w:rsid w:val="00EA79F7"/>
    <w:rsid w:val="00EA7DBE"/>
    <w:rsid w:val="00EB2DBB"/>
    <w:rsid w:val="00EB3EE5"/>
    <w:rsid w:val="00EB5672"/>
    <w:rsid w:val="00EB628E"/>
    <w:rsid w:val="00EB630B"/>
    <w:rsid w:val="00EB63D1"/>
    <w:rsid w:val="00EB7E76"/>
    <w:rsid w:val="00EC13F9"/>
    <w:rsid w:val="00EC2219"/>
    <w:rsid w:val="00EC31C9"/>
    <w:rsid w:val="00EC34A5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2512"/>
    <w:rsid w:val="00F035A0"/>
    <w:rsid w:val="00F038F1"/>
    <w:rsid w:val="00F05867"/>
    <w:rsid w:val="00F05968"/>
    <w:rsid w:val="00F05EA7"/>
    <w:rsid w:val="00F06CC0"/>
    <w:rsid w:val="00F07399"/>
    <w:rsid w:val="00F12D5C"/>
    <w:rsid w:val="00F12F11"/>
    <w:rsid w:val="00F13D53"/>
    <w:rsid w:val="00F15285"/>
    <w:rsid w:val="00F1544A"/>
    <w:rsid w:val="00F15680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67CC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6A34"/>
    <w:rsid w:val="00F47807"/>
    <w:rsid w:val="00F503A9"/>
    <w:rsid w:val="00F506CF"/>
    <w:rsid w:val="00F51DD1"/>
    <w:rsid w:val="00F533D4"/>
    <w:rsid w:val="00F539D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274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BFD"/>
    <w:rsid w:val="00FA4FA4"/>
    <w:rsid w:val="00FA5634"/>
    <w:rsid w:val="00FA650E"/>
    <w:rsid w:val="00FA660D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Fuerte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2229</Words>
  <Characters>12262</Characters>
  <Application>Microsoft Office Word</Application>
  <DocSecurity>0</DocSecurity>
  <Lines>102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14463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Jefe Apoyo Logistico</cp:lastModifiedBy>
  <cp:revision>3</cp:revision>
  <cp:lastPrinted>2026-03-11T17:34:00Z</cp:lastPrinted>
  <dcterms:created xsi:type="dcterms:W3CDTF">2026-05-18T19:51:00Z</dcterms:created>
  <dcterms:modified xsi:type="dcterms:W3CDTF">2026-06-10T14:06:00Z</dcterms:modified>
</cp:coreProperties>
</file>